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281A13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8E050" w14:textId="77777777" w:rsidR="002029D9" w:rsidRPr="00281A13" w:rsidRDefault="002029D9" w:rsidP="002029D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81A1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 АРХИТЕКТУРЫ И ГРАДОСТРОИТЕЛЬСТВА КУРСКОЙ ОБЛАСТИ</w:t>
      </w:r>
    </w:p>
    <w:p w14:paraId="2122200D" w14:textId="77777777" w:rsidR="002029D9" w:rsidRPr="00281A13" w:rsidRDefault="002029D9" w:rsidP="002029D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5345509" w14:textId="77777777" w:rsidR="002029D9" w:rsidRPr="00281A13" w:rsidRDefault="002029D9" w:rsidP="002029D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33AF0A98" w14:textId="77777777" w:rsidR="002029D9" w:rsidRPr="00281A13" w:rsidRDefault="002029D9" w:rsidP="002029D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3844" w14:textId="77777777" w:rsidR="002029D9" w:rsidRPr="00281A13" w:rsidRDefault="002029D9" w:rsidP="002029D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«___» февраля 2025 года                                                              № 01-12/_____</w:t>
      </w:r>
    </w:p>
    <w:p w14:paraId="04197ABF" w14:textId="77777777" w:rsidR="002029D9" w:rsidRPr="00281A13" w:rsidRDefault="002029D9" w:rsidP="002029D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086B665" w14:textId="77777777" w:rsidR="002029D9" w:rsidRPr="00281A13" w:rsidRDefault="002029D9" w:rsidP="002029D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B1025B2" w14:textId="77777777" w:rsidR="002029D9" w:rsidRPr="00281A13" w:rsidRDefault="002029D9" w:rsidP="002029D9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«поселок Солнцево» Солнцевского района</w:t>
      </w:r>
    </w:p>
    <w:p w14:paraId="2582F1CF" w14:textId="77777777" w:rsidR="002029D9" w:rsidRPr="00281A13" w:rsidRDefault="002029D9" w:rsidP="002029D9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2B836B5E" w14:textId="77777777" w:rsidR="002029D9" w:rsidRPr="00281A13" w:rsidRDefault="002029D9" w:rsidP="002029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6BBAAE77" w14:textId="77777777" w:rsidR="002029D9" w:rsidRPr="00281A13" w:rsidRDefault="002029D9" w:rsidP="002029D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Министерство архитектуры и градостроительства Курской области РЕШИЛО:</w:t>
      </w:r>
    </w:p>
    <w:p w14:paraId="73C409B5" w14:textId="77777777" w:rsidR="002029D9" w:rsidRPr="00281A13" w:rsidRDefault="002029D9" w:rsidP="002029D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«поселок Солнцево» Солнцевского района Курской области, утвержденный решением Собрания депутатов поселка Солнцево Солнцевского района Курской области от 17.12.2012 № 57 (в редакции решения комитета архитектуры и градостроительства Курской области от 16 декабря 2022 года № 143).</w:t>
      </w:r>
    </w:p>
    <w:p w14:paraId="42B555F9" w14:textId="77777777" w:rsidR="002029D9" w:rsidRPr="00281A13" w:rsidRDefault="002029D9" w:rsidP="002029D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1AFF69E" w14:textId="77777777" w:rsidR="002029D9" w:rsidRPr="00281A13" w:rsidRDefault="002029D9" w:rsidP="002029D9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94D7FA" w14:textId="77777777" w:rsidR="002029D9" w:rsidRPr="00281A13" w:rsidRDefault="002029D9" w:rsidP="002029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Временно исполняющий</w:t>
      </w:r>
    </w:p>
    <w:p w14:paraId="672E5DB8" w14:textId="77777777" w:rsidR="002029D9" w:rsidRPr="00281A13" w:rsidRDefault="002029D9" w:rsidP="002029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 министра</w:t>
      </w:r>
    </w:p>
    <w:p w14:paraId="78CE5C1E" w14:textId="77777777" w:rsidR="002029D9" w:rsidRPr="00281A13" w:rsidRDefault="002029D9" w:rsidP="002029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 и градостроительства,</w:t>
      </w:r>
    </w:p>
    <w:p w14:paraId="1F92B447" w14:textId="1FB0E9E7" w:rsidR="00952E12" w:rsidRPr="00281A13" w:rsidRDefault="002029D9" w:rsidP="002029D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281A13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главного архитектора Курской области                                          </w:t>
      </w:r>
      <w:bookmarkEnd w:id="0"/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  <w:r w:rsidR="006D253C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C03855F" w14:textId="77777777" w:rsidR="008A42B4" w:rsidRPr="00281A13" w:rsidRDefault="008A42B4" w:rsidP="008A42B4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18800937"/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1E20669B" w14:textId="62E3EBA1" w:rsidR="008A42B4" w:rsidRPr="00281A13" w:rsidRDefault="008A42B4" w:rsidP="008A42B4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решением </w:t>
      </w:r>
      <w:r w:rsidR="00093114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5C0CFAA9" w14:textId="77777777" w:rsidR="008A42B4" w:rsidRPr="00281A13" w:rsidRDefault="008A42B4" w:rsidP="008A42B4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«___» февраля 2025 года № 01-12/_____</w:t>
      </w:r>
    </w:p>
    <w:p w14:paraId="78F901A1" w14:textId="77777777" w:rsidR="008A42B4" w:rsidRPr="00281A13" w:rsidRDefault="008A42B4" w:rsidP="008A42B4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3C06E56" w14:textId="77777777" w:rsidR="008A42B4" w:rsidRPr="00281A13" w:rsidRDefault="008A42B4" w:rsidP="008A42B4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8557BA3" w14:textId="77777777" w:rsidR="008A42B4" w:rsidRPr="00281A13" w:rsidRDefault="008A42B4" w:rsidP="008A42B4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274DE00" w14:textId="77777777" w:rsidR="008A42B4" w:rsidRPr="00281A13" w:rsidRDefault="008A42B4" w:rsidP="008A42B4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281A13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2" w:name="_Hlk118735614"/>
      <w:r w:rsidRPr="00281A13">
        <w:rPr>
          <w:b/>
          <w:bCs/>
          <w:szCs w:val="28"/>
        </w:rPr>
        <w:t>«поселок Солнцево» Солнцевского района Курской области</w:t>
      </w:r>
      <w:bookmarkEnd w:id="2"/>
      <w:r w:rsidRPr="00281A13">
        <w:rPr>
          <w:b/>
          <w:bCs/>
          <w:szCs w:val="28"/>
        </w:rPr>
        <w:t>, утвержденный решением Собрания депутатов поселка Солнцево Солнцевского района Курской области от 17.12.2012 № 57</w:t>
      </w:r>
    </w:p>
    <w:p w14:paraId="68759245" w14:textId="77777777" w:rsidR="008A42B4" w:rsidRPr="00281A13" w:rsidRDefault="008A42B4" w:rsidP="008A42B4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01794CF8" w14:textId="77777777" w:rsidR="008A42B4" w:rsidRPr="00281A13" w:rsidRDefault="008A42B4" w:rsidP="008A42B4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1"/>
    <w:p w14:paraId="5AFC62CE" w14:textId="24D02BE5" w:rsidR="00FC29B5" w:rsidRPr="00281A13" w:rsidRDefault="001C2014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</w:t>
      </w:r>
      <w:r w:rsidR="00FC29B5"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. В Томе </w:t>
      </w: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I</w:t>
      </w:r>
      <w:r w:rsidR="00FC29B5"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="00182371"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Пояснительная записка</w:t>
      </w:r>
      <w:r w:rsidR="00FC29B5"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»:</w:t>
      </w:r>
    </w:p>
    <w:p w14:paraId="2592DFCC" w14:textId="024314BE" w:rsidR="00182371" w:rsidRPr="00281A13" w:rsidRDefault="00182371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1) Том I считать Томом 1 «Материалы по обоснованию Генерального плана»:</w:t>
      </w:r>
    </w:p>
    <w:p w14:paraId="202AFA76" w14:textId="443F707A" w:rsidR="00484016" w:rsidRPr="00281A13" w:rsidRDefault="00484016" w:rsidP="004840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2) раздел «Состав </w:t>
      </w:r>
      <w:r w:rsidR="00103D47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материалов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» исключить;</w:t>
      </w:r>
    </w:p>
    <w:p w14:paraId="1F676795" w14:textId="4E4F608B" w:rsidR="00FC29B5" w:rsidRPr="00281A13" w:rsidRDefault="00484016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3</w:t>
      </w:r>
      <w:r w:rsidR="00FC29B5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</w:t>
      </w:r>
      <w:r w:rsidR="00103D47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под</w:t>
      </w:r>
      <w:r w:rsidR="00FC29B5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раздел </w:t>
      </w:r>
      <w:r w:rsidR="00103D47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«Состав проекта» раздела </w:t>
      </w:r>
      <w:r w:rsidR="00FC29B5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«Введение» изложить в следующей редакции:</w:t>
      </w:r>
    </w:p>
    <w:p w14:paraId="17DCBA00" w14:textId="2C9C4EF4" w:rsidR="005F16AC" w:rsidRPr="00281A13" w:rsidRDefault="007479F1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="005F16AC"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09D83E5C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7DD1747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«Материалы по обоснованию Генерального плана»:</w:t>
      </w:r>
    </w:p>
    <w:p w14:paraId="07D2E00E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1. Анализ современного состояния территории муниципального образования «поселок Солнцево» Солнцевского района Курской области, проблем и направлений ее комплексного развития.</w:t>
      </w:r>
    </w:p>
    <w:p w14:paraId="3FEA23B8" w14:textId="26DF8ACF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="00936CD0"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1469313F" w14:textId="5DB293DE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3. </w:t>
      </w:r>
      <w:r w:rsidR="00936CD0" w:rsidRPr="00281A13">
        <w:rPr>
          <w:rFonts w:ascii="Times New Roman" w:eastAsia="Calibri" w:hAnsi="Times New Roman" w:cs="Times New Roman"/>
          <w:kern w:val="2"/>
          <w:sz w:val="28"/>
          <w:szCs w:val="28"/>
        </w:rPr>
        <w:t>Утвержденные документами территориального планирования Курской области планируемые для размещения объекты регионального значения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E13A27C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7C9E1F6E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5928AFF4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08F2FA30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6C74AF0B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«Положение о территориальном планировании»:</w:t>
      </w:r>
    </w:p>
    <w:p w14:paraId="536C2E42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" w:name="_Hlk126227448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1. Перечень мероприятий по территориальному планированию в целях размещения объектов местного значения.</w:t>
      </w:r>
    </w:p>
    <w:p w14:paraId="78377E27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  <w:bookmarkEnd w:id="3"/>
    </w:p>
    <w:p w14:paraId="03EF98C1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Материалы положения о территориальном планировании в виде </w:t>
      </w: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>карт:</w:t>
      </w:r>
    </w:p>
    <w:p w14:paraId="19C3DDE3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0A2402AB" w14:textId="7F7A52D8" w:rsidR="005F16AC" w:rsidRPr="00281A13" w:rsidRDefault="00A5057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населенного пункта, входящего в состав муниципального образования;</w:t>
      </w:r>
    </w:p>
    <w:p w14:paraId="22870C40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31EDBA95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81BBCF9" w14:textId="77777777" w:rsidR="005F16AC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5B6D5AF" w14:textId="7F0A93E6" w:rsidR="00FC29B5" w:rsidRPr="00281A13" w:rsidRDefault="005F16AC" w:rsidP="005F16A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="00FC29B5" w:rsidRPr="00281A13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22304D4E" w14:textId="72088900" w:rsidR="00FC29B5" w:rsidRPr="00281A13" w:rsidRDefault="00DE4CFA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) в разделе 1 «</w:t>
      </w:r>
      <w:r w:rsidR="00E2631C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современного состояния территории </w:t>
      </w:r>
      <w:bookmarkStart w:id="4" w:name="_Hlk190957400"/>
      <w:r w:rsidR="00E2631C" w:rsidRPr="00281A13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«поселок Солнцево» Солнцевского района Курской области</w:t>
      </w:r>
      <w:bookmarkEnd w:id="4"/>
      <w:r w:rsidR="00E2631C" w:rsidRPr="00281A13">
        <w:rPr>
          <w:rFonts w:ascii="Times New Roman" w:eastAsia="Calibri" w:hAnsi="Times New Roman" w:cs="Times New Roman"/>
          <w:kern w:val="2"/>
          <w:sz w:val="28"/>
          <w:szCs w:val="28"/>
        </w:rPr>
        <w:t>, проблем и направлений ее комплексного развития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08B54B82" w14:textId="4719ADCB" w:rsidR="00FE1DF9" w:rsidRPr="00281A13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FE1DF9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AD613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Главе</w:t>
      </w:r>
      <w:r w:rsidR="00FE1DF9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 «</w:t>
      </w:r>
      <w:r w:rsidR="00AD613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Особенности размещения п. Солнцево Солнцевского района Курской области в групповой системе насел</w:t>
      </w:r>
      <w:r w:rsidR="002E18C6" w:rsidRPr="00281A13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AD613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нных мест»</w:t>
      </w:r>
      <w:r w:rsidR="00FE1DF9" w:rsidRPr="00281A1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48A49BBF" w14:textId="6D3DD990" w:rsidR="00DE4CFA" w:rsidRPr="00281A13" w:rsidRDefault="00AC1ED2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третьем слова «законами Курской области «О муниципальных образованиях Курской области» от 21 октября 2004 года № 48-ЗКО» заменить словами «законом </w:t>
      </w:r>
      <w:r w:rsidR="002F409C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«О муниципальных образованиях Курской области» от 21 октября 2004 года № 48-ЗКО»;</w:t>
      </w:r>
    </w:p>
    <w:p w14:paraId="0306BD82" w14:textId="00B1D573" w:rsidR="008C5F90" w:rsidRPr="00281A13" w:rsidRDefault="008C5F9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четвертый - пятый исключить;</w:t>
      </w:r>
    </w:p>
    <w:p w14:paraId="252C97FD" w14:textId="1E0D15BF" w:rsidR="008C5F90" w:rsidRPr="00281A13" w:rsidRDefault="008C5F90" w:rsidP="008C5F9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рисунок 1 «Схематическая карта п. Солнцево Солнцевского района Курской области» изложить в следующей редакции:</w:t>
      </w:r>
    </w:p>
    <w:p w14:paraId="650A00B0" w14:textId="65B2CC9A" w:rsidR="008C5F90" w:rsidRPr="00281A13" w:rsidRDefault="008C5F9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</w:p>
    <w:p w14:paraId="7DF00951" w14:textId="7155FA68" w:rsidR="008C5F90" w:rsidRPr="00281A13" w:rsidRDefault="0098054D" w:rsidP="009805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noProof/>
          <w:kern w:val="2"/>
          <w:sz w:val="28"/>
          <w:szCs w:val="28"/>
        </w:rPr>
        <w:drawing>
          <wp:inline distT="0" distB="0" distL="0" distR="0" wp14:anchorId="5DECE601" wp14:editId="11C26849">
            <wp:extent cx="3677227" cy="3467100"/>
            <wp:effectExtent l="0" t="0" r="0" b="0"/>
            <wp:docPr id="12263288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28828" name=""/>
                    <pic:cNvPicPr/>
                  </pic:nvPicPr>
                  <pic:blipFill rotWithShape="1">
                    <a:blip r:embed="rId10"/>
                    <a:srcRect t="6059" r="1610" b="2085"/>
                    <a:stretch/>
                  </pic:blipFill>
                  <pic:spPr bwMode="auto">
                    <a:xfrm>
                      <a:off x="0" y="0"/>
                      <a:ext cx="3683286" cy="3472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96550" w14:textId="3AC822BD" w:rsidR="008C5F90" w:rsidRPr="00281A13" w:rsidRDefault="008C5F90" w:rsidP="008C5F9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Рисунок 1. Границы муниципального образования «поселок Солнцево» Солнцевского района Курской области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5977083" w14:textId="3F97DA7E" w:rsidR="005E4541" w:rsidRPr="00281A13" w:rsidRDefault="006C501D" w:rsidP="005E454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абзац после рисунка 1 исключить;</w:t>
      </w:r>
    </w:p>
    <w:p w14:paraId="05544B2E" w14:textId="3EA69B81" w:rsidR="00FC29B5" w:rsidRPr="00281A13" w:rsidRDefault="006C501D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Главе 2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E272E2" w:rsidRPr="00281A13">
        <w:rPr>
          <w:rFonts w:ascii="Times New Roman" w:eastAsia="Calibri" w:hAnsi="Times New Roman" w:cs="Times New Roman"/>
          <w:kern w:val="2"/>
          <w:sz w:val="28"/>
          <w:szCs w:val="28"/>
        </w:rPr>
        <w:t>Общая оценка природных ресурсов и условий территории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E272E2" w:rsidRPr="00281A1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1A0C61B4" w14:textId="04D87FAE" w:rsidR="00ED5E9B" w:rsidRPr="00281A13" w:rsidRDefault="00E272E2" w:rsidP="007646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«СНиП 23-01-89* «Строительная климатология» (Москва, 2003г.)» заменить словами «СП 131.13330.2020 «СНиП 23-01-99* Строительная климатология»;</w:t>
      </w:r>
    </w:p>
    <w:p w14:paraId="1F120E98" w14:textId="3258F2D7" w:rsidR="00764614" w:rsidRPr="00281A13" w:rsidRDefault="0035106B" w:rsidP="007646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«Солнцевского района и п. Солнцево в том числе» заменить словами «муниципального образования «поселок Солнцево» Солнцевского района Курской области»;</w:t>
      </w:r>
    </w:p>
    <w:p w14:paraId="688CC41C" w14:textId="28FDB08D" w:rsidR="00764614" w:rsidRPr="00281A13" w:rsidRDefault="0035106B" w:rsidP="007646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подраздела «Осадки» слова «СНиП 23-01-99» заменить словами «СП 131.13330.2020 «СНиП 23-01-99* Строительная климатология»;</w:t>
      </w:r>
    </w:p>
    <w:p w14:paraId="391C3F65" w14:textId="317CA9E4" w:rsidR="00764614" w:rsidRPr="00281A13" w:rsidRDefault="00EE4E5A" w:rsidP="0076461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после таблицы 2.4 слова «СНиП 23-01-99» заменить словами «СП 131.13330.2020 «СНиП 23-01-99* Строительная климатология»;</w:t>
      </w:r>
    </w:p>
    <w:p w14:paraId="033D25FB" w14:textId="1BAF5504" w:rsidR="00FC29B5" w:rsidRPr="00281A13" w:rsidRDefault="006C284A" w:rsidP="006C28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BE1E58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Главе 3</w:t>
      </w:r>
      <w:r w:rsidR="00BE1E58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Инженерно-геологическая характеристика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2187BCBD" w14:textId="49868726" w:rsidR="00064E67" w:rsidRPr="00281A13" w:rsidRDefault="00064E67" w:rsidP="00E62D4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первый изложить в следующей редакции:</w:t>
      </w:r>
    </w:p>
    <w:p w14:paraId="7772E23D" w14:textId="5D65C9D8" w:rsidR="00064E67" w:rsidRPr="00281A13" w:rsidRDefault="00064E67" w:rsidP="00E62D4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«Гидрографическая сеть муниципального образования «поселок Солнцево» Солнцевского района Курской области представлена р. Сейм и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руч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Меловский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4011B323" w14:textId="1AFAC5EC" w:rsidR="00E62D41" w:rsidRPr="00281A13" w:rsidRDefault="00E62D41" w:rsidP="00E62D4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слово «района» заменить словами «муниципального образования «поселок Солнцево» Солнцевского района Курской области»;</w:t>
      </w:r>
    </w:p>
    <w:p w14:paraId="7CAA6110" w14:textId="561A3CD9" w:rsidR="00E62D41" w:rsidRPr="00281A13" w:rsidRDefault="00E62D41" w:rsidP="00E62D4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пятом </w:t>
      </w:r>
      <w:r w:rsidR="00064E67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первое и второе предложение исключить,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слово «</w:t>
      </w:r>
      <w:r w:rsidR="00064E67"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реки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064E67"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реки Сейм»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05556B7E" w14:textId="69C97097" w:rsidR="006C284A" w:rsidRPr="00281A13" w:rsidRDefault="006628AC" w:rsidP="006C28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седьмой - девятый исключить;</w:t>
      </w:r>
    </w:p>
    <w:p w14:paraId="247602B2" w14:textId="57283F9E" w:rsidR="00CF2379" w:rsidRPr="00281A13" w:rsidRDefault="00CF2379" w:rsidP="00CF237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слово «района» заменить словами «муниципального образования «поселок Солнцево» Солнцевского района Курской области»;</w:t>
      </w:r>
    </w:p>
    <w:p w14:paraId="3D07F28A" w14:textId="3A643855" w:rsidR="006C284A" w:rsidRPr="00281A13" w:rsidRDefault="00D95F70" w:rsidP="006C28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тринадцатый исключить;</w:t>
      </w:r>
    </w:p>
    <w:p w14:paraId="5E5DF367" w14:textId="145B2501" w:rsidR="00D95F70" w:rsidRPr="00281A13" w:rsidRDefault="00D95F70" w:rsidP="00D95F7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четырнадцатом слово «района» заменить словами «муниципального образования «поселок Солнцево» Солнцевского района Курской области»;</w:t>
      </w:r>
    </w:p>
    <w:p w14:paraId="3BB4C053" w14:textId="68A25D2E" w:rsidR="00D95F70" w:rsidRPr="00281A13" w:rsidRDefault="00D95F70" w:rsidP="00D95F7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пятнадцатый - д</w:t>
      </w:r>
      <w:r w:rsidR="00924608" w:rsidRPr="00281A13">
        <w:rPr>
          <w:rFonts w:ascii="Times New Roman" w:eastAsia="Calibri" w:hAnsi="Times New Roman" w:cs="Times New Roman"/>
          <w:kern w:val="2"/>
          <w:sz w:val="28"/>
          <w:szCs w:val="28"/>
        </w:rPr>
        <w:t>вадцать первый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исключить;</w:t>
      </w:r>
    </w:p>
    <w:p w14:paraId="7838F882" w14:textId="7789CAB4" w:rsidR="008F3ADB" w:rsidRPr="00281A13" w:rsidRDefault="008F3ADB" w:rsidP="008F3A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«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Гидрогеологические условия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 слов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район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образовани</w:t>
      </w:r>
      <w:r w:rsidR="00EC6E8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«поселок Солнцево» Солнцевского района Курской области»;</w:t>
      </w:r>
    </w:p>
    <w:p w14:paraId="47BE6A37" w14:textId="2D39C44F" w:rsidR="006C284A" w:rsidRPr="00281A13" w:rsidRDefault="00FF66BD" w:rsidP="006C28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«Инженерно-геологические условия» исключить;</w:t>
      </w:r>
    </w:p>
    <w:p w14:paraId="0BFB5E1A" w14:textId="2D2DE25F" w:rsidR="00D77766" w:rsidRPr="00281A13" w:rsidRDefault="00D77766" w:rsidP="00F8750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="00FF66BD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Полезные ископаемые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FF66BD" w:rsidRPr="00281A13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2951E150" w14:textId="54522EC7" w:rsidR="00FC29B5" w:rsidRPr="00281A13" w:rsidRDefault="00FC29B5" w:rsidP="00FF66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«</w:t>
      </w:r>
      <w:r w:rsidRPr="00281A13">
        <w:rPr>
          <w:rFonts w:ascii="Times New Roman" w:eastAsia="Calibri" w:hAnsi="Times New Roman"/>
          <w:b/>
          <w:bCs/>
          <w:kern w:val="2"/>
          <w:sz w:val="28"/>
          <w:szCs w:val="28"/>
        </w:rPr>
        <w:t>Минерально-сырьевые ресурсы</w:t>
      </w:r>
    </w:p>
    <w:p w14:paraId="364571A7" w14:textId="77777777" w:rsidR="00DB45C0" w:rsidRPr="00281A13" w:rsidRDefault="00DB45C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</w:p>
    <w:p w14:paraId="5CA3F3AB" w14:textId="0D5BD78E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По состоянию на 12.02.2025 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</w:t>
      </w:r>
      <w:r w:rsidR="00D43CC1" w:rsidRPr="00281A13">
        <w:rPr>
          <w:rFonts w:ascii="Times New Roman" w:eastAsia="Calibri" w:hAnsi="Times New Roman"/>
          <w:kern w:val="2"/>
          <w:sz w:val="28"/>
          <w:szCs w:val="28"/>
        </w:rPr>
        <w:t> 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21</w:t>
      </w:r>
      <w:r w:rsidR="00D43CC1" w:rsidRPr="00281A13">
        <w:rPr>
          <w:rFonts w:ascii="Times New Roman" w:eastAsia="Calibri" w:hAnsi="Times New Roman"/>
          <w:kern w:val="2"/>
          <w:sz w:val="28"/>
          <w:szCs w:val="28"/>
        </w:rPr>
        <w:t> 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 xml:space="preserve">февраля 1992 г. № 2395-I «О Недрах», в границах </w:t>
      </w:r>
      <w:r w:rsidR="00D43CC1" w:rsidRPr="00281A13">
        <w:rPr>
          <w:rFonts w:ascii="Times New Roman" w:eastAsia="Calibri" w:hAnsi="Times New Roman"/>
          <w:kern w:val="2"/>
          <w:sz w:val="28"/>
          <w:szCs w:val="28"/>
        </w:rPr>
        <w:t xml:space="preserve">муниципального образования «поселок Солнцево» Солнцевского района Курской области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lastRenderedPageBreak/>
        <w:t>зарегистрированы следующие лицензии на пользование недрами (подземные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воды с водоотбором не более 500 кубических метров в сутки):</w:t>
      </w:r>
    </w:p>
    <w:p w14:paraId="146E0C8D" w14:textId="18339C0F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КРС 00147 ВЭ, выданная ООО «Солнцевское ЖКХ» и зарегистрированная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 xml:space="preserve">12.09.2012, с целевым назначением 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>–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 xml:space="preserve"> геологическое изучение в целях поисков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и оценки подземных вод и их добычи для питьевого, хозяйственно-бытового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водоснабжения населения и передачи сторонним организациям. Участок недр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 xml:space="preserve">местного значения расположен на юго-восточной окраине 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>п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. Солнцево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Солнцевского района Курской области.</w:t>
      </w:r>
    </w:p>
    <w:p w14:paraId="4C94182C" w14:textId="77777777" w:rsidR="00503ACC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центра горного отвода:</w:t>
      </w:r>
    </w:p>
    <w:p w14:paraId="3A130A5B" w14:textId="306EE76E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С.Ш. 51°24'50" В.Д. 36°46'10"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>;</w:t>
      </w:r>
    </w:p>
    <w:p w14:paraId="4B5BDCD4" w14:textId="536225D4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КРС 90284 ВР, выданная ООО «Солнцевское ЖКХ» и зарегистрированная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31.07.2019, с целевым назначением – геологическое изучение в целях поисков и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оценки подземных вод и их добычи для питьевого, хозяйственно-бытового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водоснабжения населения и передачи сторонним организациям. Участок недр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местного значения расположен по адресу Курская область, Солнцевский район,</w:t>
      </w:r>
      <w:r w:rsidR="00503ACC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п. Солнцево, ул. Набережная.</w:t>
      </w:r>
    </w:p>
    <w:p w14:paraId="1E338D08" w14:textId="77777777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скважины:</w:t>
      </w:r>
    </w:p>
    <w:p w14:paraId="3AB6217B" w14:textId="65467F86" w:rsidR="00524A5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proofErr w:type="spellStart"/>
      <w:r w:rsidRPr="00281A13">
        <w:rPr>
          <w:rFonts w:ascii="Times New Roman" w:eastAsia="Calibri" w:hAnsi="Times New Roman"/>
          <w:kern w:val="2"/>
          <w:sz w:val="28"/>
          <w:szCs w:val="28"/>
        </w:rPr>
        <w:t>Скв</w:t>
      </w:r>
      <w:proofErr w:type="spellEnd"/>
      <w:r w:rsidRPr="00281A13">
        <w:rPr>
          <w:rFonts w:ascii="Times New Roman" w:eastAsia="Calibri" w:hAnsi="Times New Roman"/>
          <w:kern w:val="2"/>
          <w:sz w:val="28"/>
          <w:szCs w:val="28"/>
        </w:rPr>
        <w:t>. №</w:t>
      </w:r>
      <w:r w:rsidR="0074134F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1: С.Ш. 51°25'39" В.Д. 36°45'48";</w:t>
      </w:r>
    </w:p>
    <w:p w14:paraId="1A01E995" w14:textId="0C3EBFCE" w:rsidR="002B5A7A" w:rsidRPr="00281A13" w:rsidRDefault="00524A5A" w:rsidP="00524A5A">
      <w:pPr>
        <w:spacing w:after="0" w:line="240" w:lineRule="auto"/>
        <w:ind w:firstLine="709"/>
        <w:jc w:val="both"/>
        <w:rPr>
          <w:rFonts w:ascii="Times New Roman" w:eastAsia="Calibri" w:hAnsi="Times New Roman"/>
          <w:kern w:val="2"/>
          <w:sz w:val="28"/>
          <w:szCs w:val="28"/>
        </w:rPr>
      </w:pPr>
      <w:proofErr w:type="spellStart"/>
      <w:r w:rsidRPr="00281A13">
        <w:rPr>
          <w:rFonts w:ascii="Times New Roman" w:eastAsia="Calibri" w:hAnsi="Times New Roman"/>
          <w:kern w:val="2"/>
          <w:sz w:val="28"/>
          <w:szCs w:val="28"/>
        </w:rPr>
        <w:t>Скв</w:t>
      </w:r>
      <w:proofErr w:type="spellEnd"/>
      <w:r w:rsidRPr="00281A13">
        <w:rPr>
          <w:rFonts w:ascii="Times New Roman" w:eastAsia="Calibri" w:hAnsi="Times New Roman"/>
          <w:kern w:val="2"/>
          <w:sz w:val="28"/>
          <w:szCs w:val="28"/>
        </w:rPr>
        <w:t>. №</w:t>
      </w:r>
      <w:r w:rsidR="0074134F" w:rsidRPr="00281A13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/>
          <w:kern w:val="2"/>
          <w:sz w:val="28"/>
          <w:szCs w:val="28"/>
        </w:rPr>
        <w:t>2: С.Ш. 51°25'36" В.Д. 36°45'44".</w:t>
      </w:r>
      <w:r w:rsidR="002B5A7A" w:rsidRPr="00281A13">
        <w:rPr>
          <w:rFonts w:ascii="Times New Roman" w:eastAsia="Calibri" w:hAnsi="Times New Roman"/>
          <w:kern w:val="2"/>
          <w:sz w:val="28"/>
          <w:szCs w:val="28"/>
        </w:rPr>
        <w:t>»;</w:t>
      </w:r>
    </w:p>
    <w:p w14:paraId="767A0FBB" w14:textId="37415FAA" w:rsidR="00FC29B5" w:rsidRPr="00281A13" w:rsidRDefault="00F316DE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bookmarkStart w:id="5" w:name="_Hlk118797821"/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Главе 4 «Демографический прогноз численности населения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B3AE6E6" w14:textId="3C0F7E3C" w:rsidR="00F316DE" w:rsidRPr="00281A13" w:rsidRDefault="002D4DED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01.01.2011 г. составляет 73 </w:t>
      </w:r>
      <w:r w:rsidRPr="00281A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км</w:t>
      </w:r>
      <w:r w:rsidRPr="00281A13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2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«составляет </w:t>
      </w:r>
      <w:r w:rsidR="00E7796E" w:rsidRPr="00281A13">
        <w:rPr>
          <w:rFonts w:ascii="Times New Roman" w:eastAsia="Calibri" w:hAnsi="Times New Roman" w:cs="Times New Roman"/>
          <w:kern w:val="2"/>
          <w:sz w:val="28"/>
          <w:szCs w:val="28"/>
        </w:rPr>
        <w:t>708,57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AA5DB4"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га»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05F2134D" w14:textId="29A18B1F" w:rsidR="00F316DE" w:rsidRPr="00281A13" w:rsidRDefault="00294E40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изложить в следующей редакции:</w:t>
      </w:r>
    </w:p>
    <w:p w14:paraId="2F53D8CB" w14:textId="39304054" w:rsidR="00294E40" w:rsidRPr="00281A13" w:rsidRDefault="00294E40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«Численность населения муниципального образования «поселок Солнцево» Солнцевского района Курской области по состоянию на 01.01.2025 составила 4122 человека.»;</w:t>
      </w:r>
    </w:p>
    <w:p w14:paraId="1D2BD4C7" w14:textId="047E9C89" w:rsidR="00F316DE" w:rsidRPr="00281A13" w:rsidRDefault="00DC320B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третий исключить;</w:t>
      </w:r>
    </w:p>
    <w:p w14:paraId="6B5EA46A" w14:textId="6C5A242D" w:rsidR="00DC320B" w:rsidRPr="00281A13" w:rsidRDefault="00DC320B" w:rsidP="00DC320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четвертый изложить в следующей редакции:</w:t>
      </w:r>
    </w:p>
    <w:p w14:paraId="3AEE7DB8" w14:textId="7A116873" w:rsidR="00F316DE" w:rsidRPr="00281A13" w:rsidRDefault="00DC320B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«Численность трудоспособного населения на 01.01.20</w:t>
      </w:r>
      <w:r w:rsidR="002F5EF4" w:rsidRPr="00281A13">
        <w:rPr>
          <w:rFonts w:ascii="Times New Roman" w:eastAsia="Calibri" w:hAnsi="Times New Roman" w:cs="Times New Roman"/>
          <w:kern w:val="2"/>
          <w:sz w:val="28"/>
          <w:szCs w:val="28"/>
        </w:rPr>
        <w:t>23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составляет 1849 человек, численность пенсионеров – 997 человек, население младше трудоспособного возраста – 691 человек.»;</w:t>
      </w:r>
    </w:p>
    <w:p w14:paraId="1150C44E" w14:textId="01B7DB3E" w:rsidR="00F316DE" w:rsidRPr="00281A13" w:rsidRDefault="00293577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таблицу 4.1 «Динамика численности населения за 2007-2011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гг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451279EE" w14:textId="2956DE08" w:rsidR="006A5D11" w:rsidRPr="00281A13" w:rsidRDefault="006A5D11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4.1:</w:t>
      </w:r>
    </w:p>
    <w:p w14:paraId="06A9DA4F" w14:textId="0490965A" w:rsidR="00F316DE" w:rsidRPr="00281A13" w:rsidRDefault="009130F5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первый - второй исключить;</w:t>
      </w:r>
    </w:p>
    <w:p w14:paraId="5D18AF6B" w14:textId="2BD20482" w:rsidR="00F316DE" w:rsidRPr="00281A13" w:rsidRDefault="006A5D11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четвертый исключить;</w:t>
      </w:r>
    </w:p>
    <w:p w14:paraId="40AA2DA2" w14:textId="171C4ADC" w:rsidR="002D4DED" w:rsidRPr="00281A13" w:rsidRDefault="00CA0654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восемнадцатом аббревиатуру «РФ» заменить словами «Российской Федерации»;</w:t>
      </w:r>
    </w:p>
    <w:p w14:paraId="6C0951AB" w14:textId="3D3FBDB7" w:rsidR="00CA0654" w:rsidRPr="00281A13" w:rsidRDefault="00CA0654" w:rsidP="00CA065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девятнадцатом аббревиатуру «РФ» заменить словами «Российской Федерации»;</w:t>
      </w:r>
    </w:p>
    <w:p w14:paraId="0035307F" w14:textId="20B9D835" w:rsidR="00CA0654" w:rsidRPr="00281A13" w:rsidRDefault="00187C59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двадцатый - двадцать восьмой исключить;</w:t>
      </w:r>
    </w:p>
    <w:p w14:paraId="412DFC7F" w14:textId="20735D35" w:rsidR="0015741E" w:rsidRPr="00281A13" w:rsidRDefault="0015741E" w:rsidP="001574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тридцатом аббревиатуру «ЖКХ» заменить словами «жилищно-коммунального хозяйства</w:t>
      </w:r>
      <w:r w:rsidR="005851FF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(далее – ЖКХ)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B5D83A9" w14:textId="3F005663" w:rsidR="00CA0654" w:rsidRPr="00281A13" w:rsidRDefault="00BA1F17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д) в Главе 5 «Планировочная организация территории поселения и населенных пунктов, входящих в состав поселения»:</w:t>
      </w:r>
    </w:p>
    <w:p w14:paraId="39DD7C64" w14:textId="15DF93A0" w:rsidR="00CA0654" w:rsidRPr="00281A13" w:rsidRDefault="000004A2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девятый подраздела 5.1 «Жилые территории и жилой фонд» изложить в следующей редакции:</w:t>
      </w:r>
    </w:p>
    <w:p w14:paraId="4444DFEE" w14:textId="258927BB" w:rsidR="000004A2" w:rsidRPr="00281A13" w:rsidRDefault="00CD5ECA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«Суммарная площадь жилищного фонда муниципального образования «поселок Солнцево» Солнцевского района Курской области по состоянию на 01.01.2025 составляет 126810 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 Основную часть жилищного фонда составля</w:t>
      </w:r>
      <w:r w:rsidR="00F46CCC" w:rsidRPr="00281A13">
        <w:rPr>
          <w:rFonts w:ascii="Times New Roman" w:eastAsia="Calibri" w:hAnsi="Times New Roman" w:cs="Times New Roman"/>
          <w:kern w:val="2"/>
          <w:sz w:val="28"/>
          <w:szCs w:val="28"/>
        </w:rPr>
        <w:t>ю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 малоэтажн</w:t>
      </w:r>
      <w:r w:rsidR="00F46CCC" w:rsidRPr="00281A13">
        <w:rPr>
          <w:rFonts w:ascii="Times New Roman" w:eastAsia="Calibri" w:hAnsi="Times New Roman" w:cs="Times New Roman"/>
          <w:kern w:val="2"/>
          <w:sz w:val="28"/>
          <w:szCs w:val="28"/>
        </w:rPr>
        <w:t>ые индивидуальные жилые дома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 Средняя обеспеченность жилищным фондом в расчете на одного постоянного жителя</w:t>
      </w:r>
      <w:r w:rsidR="006E73DD" w:rsidRPr="00281A1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– </w:t>
      </w:r>
      <w:r w:rsidR="006E73DD" w:rsidRPr="00281A13">
        <w:rPr>
          <w:rFonts w:ascii="Times New Roman" w:eastAsia="Calibri" w:hAnsi="Times New Roman" w:cs="Times New Roman"/>
          <w:kern w:val="2"/>
          <w:sz w:val="28"/>
          <w:szCs w:val="28"/>
        </w:rPr>
        <w:t>30,</w:t>
      </w:r>
      <w:r w:rsidR="00384507" w:rsidRPr="00281A13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на чел.»;</w:t>
      </w:r>
    </w:p>
    <w:p w14:paraId="00ECDED5" w14:textId="1797A58B" w:rsidR="000004A2" w:rsidRPr="00281A13" w:rsidRDefault="00A12534" w:rsidP="00A1253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5.2 «Размещение общественно-деловых объектов (учреждения и предприятия социального и культурно-бытового обслуживания)» изложить в следующей редакции:</w:t>
      </w:r>
    </w:p>
    <w:p w14:paraId="112AE87A" w14:textId="53613AE1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5.2. Объекты культурно-бытового обслуживания</w:t>
      </w:r>
    </w:p>
    <w:p w14:paraId="36254BBD" w14:textId="77777777" w:rsidR="00590E11" w:rsidRPr="00281A13" w:rsidRDefault="00590E11" w:rsidP="00590E11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FD76D12" w14:textId="77777777" w:rsidR="00590E11" w:rsidRPr="00281A13" w:rsidRDefault="00590E11" w:rsidP="00590E11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16803C75" w14:textId="77777777" w:rsidR="00590E11" w:rsidRPr="00281A13" w:rsidRDefault="00590E11" w:rsidP="00590E11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09C2414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1120E95D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</w:p>
    <w:p w14:paraId="36A53CF3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C1FF789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Дошкольные образовательные организации</w:t>
      </w:r>
    </w:p>
    <w:p w14:paraId="71684AFD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4911AE71" w14:textId="790BCAFE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</w:t>
      </w:r>
      <w:r w:rsidR="00940E46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района Курской области наход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я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тся 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2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дошкольн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ые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образовательн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ые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организаци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 общей вместимостью 130 мест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465DF97F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0B1014CD" w14:textId="77777777" w:rsidR="00F03491" w:rsidRPr="00281A13" w:rsidRDefault="00590E11" w:rsidP="00F03491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Таблица </w:t>
      </w:r>
      <w:r w:rsidR="00F03491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5.2.1</w:t>
      </w:r>
    </w:p>
    <w:p w14:paraId="6742632E" w14:textId="77777777" w:rsidR="00F03491" w:rsidRPr="00281A13" w:rsidRDefault="00F03491" w:rsidP="00590E11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171E39C4" w14:textId="2443FD95" w:rsidR="00590E11" w:rsidRPr="00281A13" w:rsidRDefault="00590E11" w:rsidP="00F03491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Перечень дошкольных образовательных организаций муниципального образования «</w:t>
      </w:r>
      <w:r w:rsidR="00F03491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района Курской области</w:t>
      </w:r>
    </w:p>
    <w:p w14:paraId="7D9AC773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tbl>
      <w:tblPr>
        <w:tblW w:w="9055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1"/>
        <w:gridCol w:w="2311"/>
        <w:gridCol w:w="1180"/>
        <w:gridCol w:w="1409"/>
        <w:gridCol w:w="2646"/>
        <w:gridCol w:w="1038"/>
      </w:tblGrid>
      <w:tr w:rsidR="00590E11" w:rsidRPr="00281A13" w14:paraId="5DB76C22" w14:textId="77777777" w:rsidTr="00EB6C02">
        <w:trPr>
          <w:trHeight w:val="678"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5E29046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FC58CE5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68BB0142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692C3989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60A82093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2CF67F25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7787CD2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459379E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590E11" w:rsidRPr="00281A13" w14:paraId="60B63E4E" w14:textId="77777777" w:rsidTr="00EB6C02">
        <w:trPr>
          <w:trHeight w:val="19"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0BC35FB" w14:textId="77777777" w:rsidR="00590E11" w:rsidRPr="00281A13" w:rsidRDefault="00590E11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F6FD206" w14:textId="72945F93" w:rsidR="00590E11" w:rsidRPr="00281A13" w:rsidRDefault="00C05BC4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МУДОУ «Детский сад» Солнышко» Солнцевского района Курской области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FD902F9" w14:textId="69D2BF6A" w:rsidR="00590E11" w:rsidRPr="00281A13" w:rsidRDefault="00C05BC4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353FFA4" w14:textId="344A2306" w:rsidR="00590E11" w:rsidRPr="00281A13" w:rsidRDefault="00590E11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  <w:r w:rsidR="00C05BC4"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8833A13" w14:textId="2CE2D70B" w:rsidR="00590E11" w:rsidRPr="00281A13" w:rsidRDefault="00590E11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</w:t>
            </w:r>
            <w:r w:rsidR="00C05BC4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Солнцевский</w:t>
            </w: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район, муниципальное образование «</w:t>
            </w:r>
            <w:r w:rsidR="00C05BC4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поселок Солнцево</w:t>
            </w: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»,</w:t>
            </w:r>
          </w:p>
          <w:p w14:paraId="0FA14B0B" w14:textId="1C2BCAFC" w:rsidR="00590E11" w:rsidRPr="00281A13" w:rsidRDefault="00C05BC4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31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C8A031" w14:textId="438A2EFC" w:rsidR="00590E11" w:rsidRPr="00281A13" w:rsidRDefault="00590E11" w:rsidP="00590E11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  <w:r w:rsidR="00C05BC4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60</w:t>
            </w:r>
          </w:p>
        </w:tc>
      </w:tr>
      <w:tr w:rsidR="00C05BC4" w:rsidRPr="00281A13" w14:paraId="47F0857D" w14:textId="77777777" w:rsidTr="00EB6C02">
        <w:trPr>
          <w:trHeight w:val="19"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E842046" w14:textId="6DBA024D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DD7079B" w14:textId="1546D63A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МУДОУ «Детский сад» Солнышко» Солнцевского района Курской области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D4B878C" w14:textId="0398C2C4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59BCF37" w14:textId="60CD3E72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11FF305" w14:textId="77777777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5694426" w14:textId="5B0F336F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ул. Первомайская, 31 в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2685779" w14:textId="4F66AE02" w:rsidR="00C05BC4" w:rsidRPr="00281A13" w:rsidRDefault="00C05BC4" w:rsidP="00C05BC4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2018</w:t>
            </w:r>
          </w:p>
        </w:tc>
      </w:tr>
    </w:tbl>
    <w:p w14:paraId="4A81339E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59A602D9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Общеобразовательные организации</w:t>
      </w:r>
    </w:p>
    <w:p w14:paraId="50C81F7D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286CE464" w14:textId="7B6862EB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</w:t>
      </w:r>
      <w:r w:rsidR="00C43A65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района Курской области функционирует 1 общеобразовательная организация </w:t>
      </w:r>
      <w:r w:rsidR="00C43A65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МКОУ «Солнцевская СОШ»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74828BF8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5F71BBA8" w14:textId="77777777" w:rsidR="00C43A65" w:rsidRPr="00281A13" w:rsidRDefault="00590E11" w:rsidP="00C43A65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Таблица </w:t>
      </w:r>
      <w:r w:rsidR="00C43A65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5.2.2</w:t>
      </w:r>
    </w:p>
    <w:p w14:paraId="0CE373A8" w14:textId="77777777" w:rsidR="00C43A65" w:rsidRPr="00281A13" w:rsidRDefault="00C43A65" w:rsidP="00590E11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60B4A4CE" w14:textId="77777777" w:rsidR="00C43A65" w:rsidRPr="00281A13" w:rsidRDefault="00C43A65" w:rsidP="00C43A65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</w:t>
      </w:r>
      <w:r w:rsidR="00590E11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еречень общеобразовательных организаций муниципального образования «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поселок Солнцево»</w:t>
      </w:r>
    </w:p>
    <w:p w14:paraId="4F409969" w14:textId="1D3DA376" w:rsidR="00590E11" w:rsidRPr="00281A13" w:rsidRDefault="00C43A65" w:rsidP="00C43A65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Солнцевского</w:t>
      </w:r>
      <w:r w:rsidR="00590E11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района Курской области</w:t>
      </w:r>
    </w:p>
    <w:p w14:paraId="7C4A35C5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tbl>
      <w:tblPr>
        <w:tblW w:w="9055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63"/>
        <w:gridCol w:w="2553"/>
        <w:gridCol w:w="1180"/>
        <w:gridCol w:w="1417"/>
        <w:gridCol w:w="2404"/>
        <w:gridCol w:w="1038"/>
      </w:tblGrid>
      <w:tr w:rsidR="00590E11" w:rsidRPr="00281A13" w14:paraId="5B770FC5" w14:textId="77777777" w:rsidTr="00A44A98">
        <w:trPr>
          <w:trHeight w:val="678"/>
          <w:tblHeader/>
          <w:jc w:val="center"/>
        </w:trPr>
        <w:tc>
          <w:tcPr>
            <w:tcW w:w="4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5FDC499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36BE924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4DDBCF76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04B2C35A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58FD133C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7FD7BFD5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2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2E742D2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CFB3041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A44A98" w:rsidRPr="00281A13" w14:paraId="0F3BAB25" w14:textId="77777777" w:rsidTr="00A44A98">
        <w:trPr>
          <w:trHeight w:val="19"/>
          <w:jc w:val="center"/>
        </w:trPr>
        <w:tc>
          <w:tcPr>
            <w:tcW w:w="4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1A4D076" w14:textId="77777777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ADDF4D1" w14:textId="749EE4F6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МКОУ «Солнцевская СОШ» Солнцевского района Курской области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005C760" w14:textId="5CE3EE11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940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8BE7DDD" w14:textId="7FF3FCF1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498</w:t>
            </w:r>
          </w:p>
        </w:tc>
        <w:tc>
          <w:tcPr>
            <w:tcW w:w="2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082CD98" w14:textId="77777777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CFCD1F0" w14:textId="6C922BD7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31 б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A0EA77A" w14:textId="56F176BB" w:rsidR="00A44A98" w:rsidRPr="00281A13" w:rsidRDefault="00A44A98" w:rsidP="00A44A9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1970</w:t>
            </w:r>
          </w:p>
        </w:tc>
      </w:tr>
    </w:tbl>
    <w:p w14:paraId="7F216A47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1A63BD1C" w14:textId="3C15DFAD" w:rsidR="00A7557B" w:rsidRPr="00281A13" w:rsidRDefault="00A7557B" w:rsidP="00A7557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Организации профессионального образования</w:t>
      </w:r>
    </w:p>
    <w:p w14:paraId="7F5AA366" w14:textId="77777777" w:rsidR="00A7557B" w:rsidRPr="00281A13" w:rsidRDefault="00A7557B" w:rsidP="00A7557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533B8427" w14:textId="6873A2B2" w:rsidR="00A7557B" w:rsidRPr="00281A13" w:rsidRDefault="00A7557B" w:rsidP="00A7557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«поселок Солнцево» Солнцевского района Курской области находится </w:t>
      </w:r>
      <w:r w:rsidR="003F651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организация профессионального образования</w:t>
      </w:r>
      <w:r w:rsidR="003F6510" w:rsidRPr="00281A13">
        <w:t xml:space="preserve"> </w:t>
      </w:r>
      <w:r w:rsidR="003F651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Солнцевский филиал областного бюджетного профессионального образовательного учреждения «Обоянский гуманитарно-технологический колледж»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2D49AF00" w14:textId="77777777" w:rsidR="00A7557B" w:rsidRPr="00281A13" w:rsidRDefault="00A7557B" w:rsidP="00A7557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7ECB5CE0" w14:textId="16621F6D" w:rsidR="00A7557B" w:rsidRPr="00281A13" w:rsidRDefault="00A7557B" w:rsidP="00A7557B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Таблица 5.2.</w:t>
      </w:r>
      <w:r w:rsidR="003F651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3</w:t>
      </w:r>
    </w:p>
    <w:p w14:paraId="5AB70153" w14:textId="77777777" w:rsidR="00A7557B" w:rsidRPr="00281A13" w:rsidRDefault="00A7557B" w:rsidP="00A7557B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39BAA20C" w14:textId="0DD80529" w:rsidR="00A7557B" w:rsidRPr="00281A13" w:rsidRDefault="00A7557B" w:rsidP="00A7557B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Перечень организаций</w:t>
      </w:r>
      <w:r w:rsidR="003F6510" w:rsidRPr="00281A13">
        <w:t xml:space="preserve"> </w:t>
      </w:r>
      <w:r w:rsidR="003F6510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профессионального образования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муниципального образования «поселок Солнцево»</w:t>
      </w:r>
    </w:p>
    <w:p w14:paraId="47E7787B" w14:textId="77777777" w:rsidR="00A7557B" w:rsidRPr="00281A13" w:rsidRDefault="00A7557B" w:rsidP="00A7557B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Солнцевского района Курской области</w:t>
      </w:r>
    </w:p>
    <w:p w14:paraId="1605E386" w14:textId="77777777" w:rsidR="00A7557B" w:rsidRPr="00281A13" w:rsidRDefault="00A7557B" w:rsidP="00A7557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tbl>
      <w:tblPr>
        <w:tblW w:w="9055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63"/>
        <w:gridCol w:w="2553"/>
        <w:gridCol w:w="1180"/>
        <w:gridCol w:w="1417"/>
        <w:gridCol w:w="2404"/>
        <w:gridCol w:w="1038"/>
      </w:tblGrid>
      <w:tr w:rsidR="00A7557B" w:rsidRPr="00281A13" w14:paraId="3E880D35" w14:textId="77777777" w:rsidTr="00E554CD">
        <w:trPr>
          <w:trHeight w:val="678"/>
          <w:tblHeader/>
          <w:jc w:val="center"/>
        </w:trPr>
        <w:tc>
          <w:tcPr>
            <w:tcW w:w="4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AF6412D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42F4FB6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3611D667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655B0CBA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71041734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44FB2BB6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2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2C8CED7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CB3F343" w14:textId="77777777" w:rsidR="00A7557B" w:rsidRPr="00281A13" w:rsidRDefault="00A7557B" w:rsidP="00E554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3F6510" w:rsidRPr="00281A13" w14:paraId="29F3AD39" w14:textId="77777777" w:rsidTr="003F6510">
        <w:trPr>
          <w:trHeight w:val="19"/>
          <w:jc w:val="center"/>
        </w:trPr>
        <w:tc>
          <w:tcPr>
            <w:tcW w:w="4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46F891E" w14:textId="77777777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5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5EBF5BA" w14:textId="25516AD9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Солнцевский филиал ОБПОУ «Обоянский гуманитарно-технологический колледж»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83EB265" w14:textId="64734EC0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84E8DA7" w14:textId="5A75B6F2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2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89D2C04" w14:textId="77777777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0AE61F5" w14:textId="6BBB3FE5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2- я Привокзальная, 22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CF0B8F0" w14:textId="543365DD" w:rsidR="003F6510" w:rsidRPr="00281A13" w:rsidRDefault="003F6510" w:rsidP="003F6510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  <w:r w:rsidR="00352776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90</w:t>
            </w:r>
          </w:p>
        </w:tc>
      </w:tr>
    </w:tbl>
    <w:p w14:paraId="088E9840" w14:textId="77777777" w:rsidR="00A7557B" w:rsidRPr="00281A13" w:rsidRDefault="00A7557B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F03820E" w14:textId="77777777" w:rsidR="00232D0F" w:rsidRPr="00281A13" w:rsidRDefault="00232D0F">
      <w:pP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br w:type="page"/>
      </w:r>
    </w:p>
    <w:p w14:paraId="3FF71CB4" w14:textId="66E58A9C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lastRenderedPageBreak/>
        <w:t>Дополнительное образование</w:t>
      </w:r>
    </w:p>
    <w:p w14:paraId="0615096C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70173A84" w14:textId="06AC1951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</w:t>
      </w:r>
      <w:r w:rsidR="00D64EF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района Курской области наход</w:t>
      </w:r>
      <w:r w:rsidR="00D64EF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я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тся 2 организации дополнительного образования – </w:t>
      </w:r>
      <w:r w:rsidR="002736EF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МБОУДО «Солнцевский ДДТ»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 </w:t>
      </w:r>
      <w:r w:rsidR="002736EF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ОБОУ ДО «Солнцевская ДШИ»</w:t>
      </w: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0070B8A1" w14:textId="77777777" w:rsidR="00D64EF0" w:rsidRPr="00281A13" w:rsidRDefault="00590E11" w:rsidP="00D64EF0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Таблица </w:t>
      </w:r>
      <w:r w:rsidR="00D64EF0"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5.2.4</w:t>
      </w:r>
    </w:p>
    <w:p w14:paraId="43F87A0A" w14:textId="77777777" w:rsidR="00D64EF0" w:rsidRPr="00281A13" w:rsidRDefault="00D64EF0" w:rsidP="00590E11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14F3F8D4" w14:textId="77777777" w:rsidR="00D64EF0" w:rsidRPr="00281A13" w:rsidRDefault="00590E11" w:rsidP="00D64EF0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Перечень организаций дополнительного образования муниципального образования «</w:t>
      </w:r>
      <w:r w:rsidR="00D64EF0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поселок Солнцево»</w:t>
      </w:r>
    </w:p>
    <w:p w14:paraId="3E27EB67" w14:textId="0B88AA25" w:rsidR="00590E11" w:rsidRPr="00281A13" w:rsidRDefault="00D64EF0" w:rsidP="00D64EF0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Солнцевского</w:t>
      </w:r>
      <w:r w:rsidR="00590E11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района Курской области</w:t>
      </w:r>
    </w:p>
    <w:p w14:paraId="1C7EB4EC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tbl>
      <w:tblPr>
        <w:tblW w:w="9055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1"/>
        <w:gridCol w:w="2311"/>
        <w:gridCol w:w="1180"/>
        <w:gridCol w:w="1409"/>
        <w:gridCol w:w="2646"/>
        <w:gridCol w:w="1038"/>
      </w:tblGrid>
      <w:tr w:rsidR="00590E11" w:rsidRPr="00281A13" w14:paraId="164DA940" w14:textId="77777777" w:rsidTr="00590E11">
        <w:trPr>
          <w:trHeight w:val="678"/>
          <w:tblHeader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3EF87CB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7394A37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4BE10728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12DC67F2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14:paraId="2C8C5D4C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</w:t>
            </w:r>
          </w:p>
          <w:p w14:paraId="1FE3F0CC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69980D4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9EFF9C4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E12238" w:rsidRPr="00281A13" w14:paraId="3028B99F" w14:textId="77777777" w:rsidTr="00E12238">
        <w:trPr>
          <w:trHeight w:val="19"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C62B5F2" w14:textId="77777777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1EAD982" w14:textId="085EB87E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pacing w:val="-3"/>
                <w:sz w:val="20"/>
                <w:szCs w:val="20"/>
              </w:rPr>
              <w:t>МБОУДО «Солнцевский ДДТ» Солнцевского района Курской области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9A72CD7" w14:textId="70930303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D6FFB10" w14:textId="13C03E50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E37EB19" w14:textId="77777777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B999E3B" w14:textId="76571BB0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31 а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F580E48" w14:textId="6BB02B2A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1989</w:t>
            </w:r>
          </w:p>
        </w:tc>
      </w:tr>
      <w:tr w:rsidR="00E12238" w:rsidRPr="00281A13" w14:paraId="715A8FCF" w14:textId="77777777" w:rsidTr="00E12238">
        <w:trPr>
          <w:trHeight w:val="19"/>
          <w:jc w:val="center"/>
        </w:trPr>
        <w:tc>
          <w:tcPr>
            <w:tcW w:w="4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65DDF5" w14:textId="77777777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000C7A2" w14:textId="52EC8FE5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ОБОУ ДО «Солнцевская ДШИ»</w:t>
            </w:r>
          </w:p>
        </w:tc>
        <w:tc>
          <w:tcPr>
            <w:tcW w:w="1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8F78491" w14:textId="6D0A5446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AA58C09" w14:textId="589D92B3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A24BCD7" w14:textId="77777777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DDEBFB5" w14:textId="10F6279A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29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6D68CF" w14:textId="5E8DDE00" w:rsidR="00E12238" w:rsidRPr="00281A13" w:rsidRDefault="00E12238" w:rsidP="00E1223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1964</w:t>
            </w:r>
          </w:p>
        </w:tc>
      </w:tr>
    </w:tbl>
    <w:p w14:paraId="3A4BE465" w14:textId="77777777" w:rsidR="00590E11" w:rsidRPr="00281A13" w:rsidRDefault="00590E11" w:rsidP="00590E1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0C85DBA0" w14:textId="77777777" w:rsidR="00590E11" w:rsidRPr="00281A13" w:rsidRDefault="00590E11" w:rsidP="00590E11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281A13">
        <w:rPr>
          <w:rFonts w:ascii="Times New Roman" w:hAnsi="Times New Roman"/>
          <w:b/>
          <w:bCs/>
          <w:kern w:val="2"/>
          <w:sz w:val="28"/>
          <w:szCs w:val="28"/>
        </w:rPr>
        <w:t>Здравоохранение</w:t>
      </w:r>
    </w:p>
    <w:p w14:paraId="06472FF1" w14:textId="77777777" w:rsidR="00590E11" w:rsidRPr="00281A13" w:rsidRDefault="00590E11" w:rsidP="00590E1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kern w:val="2"/>
          <w:sz w:val="28"/>
          <w:szCs w:val="28"/>
        </w:rPr>
      </w:pPr>
    </w:p>
    <w:p w14:paraId="7406E778" w14:textId="751845D2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r w:rsidR="002E12F8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учреждения здравоохранения представлены </w:t>
      </w:r>
      <w:r w:rsidR="002E12F8" w:rsidRPr="00281A13">
        <w:rPr>
          <w:rFonts w:ascii="Times New Roman" w:eastAsia="Calibri" w:hAnsi="Times New Roman" w:cs="Times New Roman"/>
          <w:kern w:val="2"/>
          <w:sz w:val="28"/>
          <w:szCs w:val="28"/>
        </w:rPr>
        <w:t>ОБУЗ «</w:t>
      </w:r>
      <w:proofErr w:type="spellStart"/>
      <w:r w:rsidR="002E12F8"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Солнцевско</w:t>
      </w:r>
      <w:proofErr w:type="spellEnd"/>
      <w:r w:rsidR="002E12F8" w:rsidRPr="00281A13">
        <w:rPr>
          <w:rFonts w:ascii="Times New Roman" w:eastAsia="Calibri" w:hAnsi="Times New Roman" w:cs="Times New Roman"/>
          <w:kern w:val="2"/>
          <w:sz w:val="28"/>
          <w:szCs w:val="28"/>
        </w:rPr>
        <w:t>-Мантуровская ЦРБ»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2484819" w14:textId="77777777" w:rsidR="00CB0B88" w:rsidRPr="00281A13" w:rsidRDefault="00590E11" w:rsidP="00CB0B88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Таблица </w:t>
      </w:r>
      <w:r w:rsidR="00CB0B88" w:rsidRPr="00281A13">
        <w:rPr>
          <w:rFonts w:ascii="Times New Roman" w:eastAsia="Calibri" w:hAnsi="Times New Roman" w:cs="Times New Roman"/>
          <w:kern w:val="2"/>
          <w:sz w:val="28"/>
          <w:szCs w:val="28"/>
        </w:rPr>
        <w:t>5.2.5</w:t>
      </w:r>
    </w:p>
    <w:p w14:paraId="3FA2C0A0" w14:textId="77777777" w:rsidR="00CB0B88" w:rsidRPr="00281A13" w:rsidRDefault="00CB0B88" w:rsidP="00590E1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A76C858" w14:textId="3ED388E8" w:rsidR="00590E11" w:rsidRPr="00281A13" w:rsidRDefault="00590E11" w:rsidP="00CB0B88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Перечень объектов </w:t>
      </w:r>
      <w:r w:rsidRPr="00281A13">
        <w:rPr>
          <w:rFonts w:ascii="Times New Roman" w:eastAsia="Calibri" w:hAnsi="Times New Roman" w:cs="Times New Roman"/>
          <w:b/>
          <w:bCs/>
          <w:color w:val="000000" w:themeColor="text1"/>
          <w:kern w:val="2"/>
          <w:sz w:val="28"/>
          <w:szCs w:val="28"/>
        </w:rPr>
        <w:t xml:space="preserve">здравоохранения 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</w:t>
      </w:r>
      <w:r w:rsidR="00922DA5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9F09110" w14:textId="77777777" w:rsidR="00590E11" w:rsidRPr="00281A13" w:rsidRDefault="00590E11" w:rsidP="00590E11">
      <w:pPr>
        <w:widowControl w:val="0"/>
        <w:spacing w:line="240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</w:p>
    <w:tbl>
      <w:tblPr>
        <w:tblW w:w="893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4"/>
        <w:gridCol w:w="3934"/>
        <w:gridCol w:w="1591"/>
        <w:gridCol w:w="2701"/>
      </w:tblGrid>
      <w:tr w:rsidR="00590E11" w:rsidRPr="00281A13" w14:paraId="36E65F87" w14:textId="77777777" w:rsidTr="00590E11">
        <w:trPr>
          <w:tblHeader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F9FC62" w14:textId="77777777" w:rsidR="00590E11" w:rsidRPr="00281A13" w:rsidRDefault="00590E11" w:rsidP="00590E11">
            <w:pPr>
              <w:spacing w:after="0" w:line="240" w:lineRule="auto"/>
              <w:ind w:left="-120" w:right="-109"/>
              <w:jc w:val="center"/>
              <w:rPr>
                <w:rFonts w:ascii="Times New Roman" w:eastAsia="Calibri" w:hAnsi="Times New Roman" w:cs="Times New Roman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54392F" w14:textId="77777777" w:rsidR="00590E11" w:rsidRPr="00281A13" w:rsidRDefault="00590E11" w:rsidP="00590E11">
            <w:pPr>
              <w:spacing w:after="0" w:line="240" w:lineRule="auto"/>
              <w:ind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учреждения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228409" w14:textId="77777777" w:rsidR="00590E11" w:rsidRPr="00281A13" w:rsidRDefault="00590E11" w:rsidP="00590E11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 мест (проектное)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301D72" w14:textId="77777777" w:rsidR="00590E11" w:rsidRPr="00281A13" w:rsidRDefault="00590E11" w:rsidP="00590E11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учреждения</w:t>
            </w:r>
          </w:p>
        </w:tc>
      </w:tr>
      <w:tr w:rsidR="005D3268" w:rsidRPr="00281A13" w14:paraId="47D7D185" w14:textId="77777777" w:rsidTr="00590E11">
        <w:trPr>
          <w:tblHeader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EB91F7" w14:textId="77777777" w:rsidR="005D3268" w:rsidRPr="00281A13" w:rsidRDefault="005D3268" w:rsidP="005D326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4B74FD" w14:textId="2EA38563" w:rsidR="005D3268" w:rsidRPr="00281A13" w:rsidRDefault="005D3268" w:rsidP="005D3268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ОБУЗ «</w:t>
            </w:r>
            <w:proofErr w:type="spellStart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Солнцевско</w:t>
            </w:r>
            <w:proofErr w:type="spellEnd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-Мантуровская ЦРБ»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D3F9F5" w14:textId="219ADE17" w:rsidR="005D3268" w:rsidRPr="00281A13" w:rsidRDefault="005D3268" w:rsidP="005D326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sz w:val="20"/>
              </w:rPr>
              <w:t>86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DDABD5" w14:textId="77777777" w:rsidR="005D3268" w:rsidRPr="00281A13" w:rsidRDefault="005D3268" w:rsidP="005D326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39BB767" w14:textId="5842AE76" w:rsidR="005D3268" w:rsidRPr="00281A13" w:rsidRDefault="005D3268" w:rsidP="005D326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</w:t>
            </w:r>
            <w:proofErr w:type="spellStart"/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Ю.Чекулаева</w:t>
            </w:r>
            <w:proofErr w:type="spellEnd"/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, 40 а</w:t>
            </w:r>
          </w:p>
        </w:tc>
      </w:tr>
    </w:tbl>
    <w:p w14:paraId="3D8DB2C2" w14:textId="77777777" w:rsidR="00590E11" w:rsidRPr="00281A13" w:rsidRDefault="00590E11" w:rsidP="00590E11">
      <w:pPr>
        <w:widowControl w:val="0"/>
        <w:spacing w:line="240" w:lineRule="auto"/>
        <w:ind w:firstLine="709"/>
        <w:contextualSpacing/>
        <w:jc w:val="right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</w:p>
    <w:p w14:paraId="000F9559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</w:p>
    <w:p w14:paraId="70E114C7" w14:textId="77777777" w:rsidR="00590E11" w:rsidRPr="00281A13" w:rsidRDefault="00590E11" w:rsidP="00590E11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5E6FEE6" w14:textId="4C08CF9E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Главной целью отрасли культуры на территории муниципального образования «</w:t>
      </w:r>
      <w:r w:rsidR="00361AA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является реализация государственной культурной политики,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обеспечивающей свободный доступ граждан к культурным ценностям, свободу творчества и участия в культурной жизни. </w:t>
      </w:r>
    </w:p>
    <w:p w14:paraId="09CD6E56" w14:textId="541663DB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r w:rsidR="00361AA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свою деятельность осуществляют 1 </w:t>
      </w:r>
      <w:r w:rsidR="00361AAA"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районный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дом культуры и 1 библиотека.</w:t>
      </w:r>
    </w:p>
    <w:p w14:paraId="20C57383" w14:textId="77777777" w:rsidR="00361AAA" w:rsidRPr="00281A13" w:rsidRDefault="00590E11" w:rsidP="00361AAA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Таблица </w:t>
      </w:r>
      <w:r w:rsidR="00361AAA" w:rsidRPr="00281A13">
        <w:rPr>
          <w:rFonts w:ascii="Times New Roman" w:eastAsia="Calibri" w:hAnsi="Times New Roman" w:cs="Times New Roman"/>
          <w:kern w:val="2"/>
          <w:sz w:val="28"/>
          <w:szCs w:val="28"/>
        </w:rPr>
        <w:t>5.2.6</w:t>
      </w:r>
    </w:p>
    <w:p w14:paraId="1012AD16" w14:textId="77777777" w:rsidR="00361AAA" w:rsidRPr="00281A13" w:rsidRDefault="00361AAA" w:rsidP="00590E1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90796F2" w14:textId="77777777" w:rsidR="000C4109" w:rsidRPr="00281A13" w:rsidRDefault="00590E11" w:rsidP="00361AA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Перечень объектов </w:t>
      </w:r>
      <w:r w:rsidRPr="00281A13">
        <w:rPr>
          <w:rFonts w:ascii="Times New Roman" w:eastAsia="Calibri" w:hAnsi="Times New Roman" w:cs="Times New Roman"/>
          <w:b/>
          <w:bCs/>
          <w:color w:val="000000" w:themeColor="text1"/>
          <w:kern w:val="2"/>
          <w:sz w:val="28"/>
          <w:szCs w:val="28"/>
        </w:rPr>
        <w:t>культурно-досуговой деятельности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муниципального образования «</w:t>
      </w:r>
      <w:r w:rsidR="00361AAA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поселок Солнцево»</w:t>
      </w:r>
    </w:p>
    <w:p w14:paraId="290E963C" w14:textId="78F6A43C" w:rsidR="00590E11" w:rsidRPr="00281A13" w:rsidRDefault="00361AAA" w:rsidP="00361AA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Солнцевского</w:t>
      </w:r>
      <w:r w:rsidR="00590E11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2FA65018" w14:textId="77777777" w:rsidR="00590E11" w:rsidRPr="00281A13" w:rsidRDefault="00590E11" w:rsidP="00590E11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</w:p>
    <w:tbl>
      <w:tblPr>
        <w:tblW w:w="9206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96"/>
        <w:gridCol w:w="2982"/>
        <w:gridCol w:w="1984"/>
        <w:gridCol w:w="2506"/>
        <w:gridCol w:w="1038"/>
      </w:tblGrid>
      <w:tr w:rsidR="00590E11" w:rsidRPr="00281A13" w14:paraId="3F40EE5C" w14:textId="77777777" w:rsidTr="00590E11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A5B6976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FE984F2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C9E10C7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56F68C77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B7799E8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Местонахождение объекта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658299B" w14:textId="77777777" w:rsidR="00590E11" w:rsidRPr="00281A13" w:rsidRDefault="00590E11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281A13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tr w:rsidR="002059D7" w:rsidRPr="00281A13" w14:paraId="06DE282E" w14:textId="77777777" w:rsidTr="002059D7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050B1A" w14:textId="77777777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C7CAC25" w14:textId="6D0BDCF8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МКУК «Солнцевский РДК»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5E4DB95" w14:textId="6EF659A2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30DE504" w14:textId="77777777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75BD257" w14:textId="2B6AB0FB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27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8A11637" w14:textId="4234B605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="009D2697"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</w:tr>
      <w:tr w:rsidR="002059D7" w:rsidRPr="00281A13" w14:paraId="46645CB1" w14:textId="77777777" w:rsidTr="002059D7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3B82B47" w14:textId="77777777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5AE7A60" w14:textId="661698E6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МКУК «Солнцевская </w:t>
            </w:r>
            <w:proofErr w:type="spellStart"/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межпоселенческая</w:t>
            </w:r>
            <w:proofErr w:type="spellEnd"/>
            <w:r w:rsidRPr="00281A1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библиотека»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199BA8C" w14:textId="44667E64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B82869E" w14:textId="77777777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3E443CB" w14:textId="771BE911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Первомайская, 82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70999F6" w14:textId="426A379F" w:rsidR="002059D7" w:rsidRPr="00281A13" w:rsidRDefault="002059D7" w:rsidP="002059D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19</w:t>
            </w:r>
            <w:r w:rsidR="009D2697"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70</w:t>
            </w:r>
          </w:p>
        </w:tc>
      </w:tr>
    </w:tbl>
    <w:p w14:paraId="1344C28D" w14:textId="77777777" w:rsidR="00590E11" w:rsidRPr="00281A13" w:rsidRDefault="00590E11" w:rsidP="00590E11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FE8634E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Спортивные сооружения и спортивные площадки</w:t>
      </w:r>
    </w:p>
    <w:p w14:paraId="21367723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1853E59" w14:textId="650315B3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r w:rsidR="00F45B31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объекты спорта представлены </w:t>
      </w:r>
      <w:proofErr w:type="spellStart"/>
      <w:r w:rsidR="00552404" w:rsidRPr="00281A13">
        <w:rPr>
          <w:rFonts w:ascii="Times New Roman" w:eastAsia="Calibri" w:hAnsi="Times New Roman" w:cs="Times New Roman"/>
          <w:kern w:val="2"/>
          <w:sz w:val="28"/>
          <w:szCs w:val="28"/>
        </w:rPr>
        <w:t>ФОКом</w:t>
      </w:r>
      <w:proofErr w:type="spellEnd"/>
      <w:r w:rsidR="00552404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спортивн</w:t>
      </w:r>
      <w:r w:rsidR="00552404" w:rsidRPr="00281A13">
        <w:rPr>
          <w:rFonts w:ascii="Times New Roman" w:eastAsia="Calibri" w:hAnsi="Times New Roman" w:cs="Times New Roman"/>
          <w:kern w:val="2"/>
          <w:sz w:val="28"/>
          <w:szCs w:val="28"/>
        </w:rPr>
        <w:t>ыми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площадк</w:t>
      </w:r>
      <w:r w:rsidR="00552404"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ами, залом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</w:t>
      </w:r>
      <w:r w:rsidR="00552404" w:rsidRPr="00281A13">
        <w:rPr>
          <w:rFonts w:ascii="Times New Roman" w:eastAsia="Calibri" w:hAnsi="Times New Roman" w:cs="Times New Roman"/>
          <w:kern w:val="2"/>
          <w:sz w:val="28"/>
          <w:szCs w:val="28"/>
        </w:rPr>
        <w:t>футбольным полем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</w:t>
      </w:r>
    </w:p>
    <w:p w14:paraId="20E602F7" w14:textId="77777777" w:rsidR="00552404" w:rsidRPr="00281A13" w:rsidRDefault="00552404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0B84415" w14:textId="77777777" w:rsidR="00470EB2" w:rsidRPr="00281A13" w:rsidRDefault="00590E11" w:rsidP="00470EB2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Таблица </w:t>
      </w:r>
      <w:r w:rsidR="00470EB2" w:rsidRPr="00281A13">
        <w:rPr>
          <w:rFonts w:ascii="Times New Roman" w:eastAsia="Calibri" w:hAnsi="Times New Roman" w:cs="Times New Roman"/>
          <w:kern w:val="2"/>
          <w:sz w:val="28"/>
          <w:szCs w:val="28"/>
        </w:rPr>
        <w:t>5.2.7</w:t>
      </w:r>
    </w:p>
    <w:p w14:paraId="5636D970" w14:textId="77777777" w:rsidR="00470EB2" w:rsidRPr="00281A13" w:rsidRDefault="00470EB2" w:rsidP="00590E1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E814B2F" w14:textId="77777777" w:rsidR="0092439B" w:rsidRPr="00281A13" w:rsidRDefault="00590E11" w:rsidP="0092439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объектов спорта на территории муниципального образования «</w:t>
      </w:r>
      <w:r w:rsidR="00752BE7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поселок Солнцево»</w:t>
      </w:r>
    </w:p>
    <w:p w14:paraId="2FB5C4DC" w14:textId="6B2C5337" w:rsidR="00590E11" w:rsidRPr="00281A13" w:rsidRDefault="00752BE7" w:rsidP="0092439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Солнцевского</w:t>
      </w:r>
      <w:r w:rsidR="00590E11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B4DEE4E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1985"/>
        <w:gridCol w:w="1984"/>
        <w:gridCol w:w="1134"/>
        <w:gridCol w:w="1276"/>
        <w:gridCol w:w="1134"/>
        <w:gridCol w:w="992"/>
      </w:tblGrid>
      <w:tr w:rsidR="009C6BDF" w:rsidRPr="00281A13" w14:paraId="439DB800" w14:textId="77777777" w:rsidTr="009C6BDF">
        <w:trPr>
          <w:trHeight w:val="6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DC426C" w14:textId="77777777" w:rsidR="00552404" w:rsidRPr="00281A13" w:rsidRDefault="00552404" w:rsidP="00552404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</w:t>
            </w:r>
          </w:p>
          <w:p w14:paraId="24ECF36A" w14:textId="103B3D4E" w:rsidR="00552404" w:rsidRPr="00281A13" w:rsidRDefault="00552404" w:rsidP="00552404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42FC9B" w14:textId="77777777" w:rsidR="00552404" w:rsidRPr="00281A13" w:rsidRDefault="00552404" w:rsidP="005524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E18AA4" w14:textId="77777777" w:rsidR="00552404" w:rsidRPr="00281A13" w:rsidRDefault="00552404" w:rsidP="005524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Местоположение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90A897" w14:textId="10C02B1E" w:rsidR="00552404" w:rsidRPr="00281A13" w:rsidRDefault="00552404" w:rsidP="00552404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Площадь, м</w:t>
            </w:r>
            <w:r w:rsidR="0073734C"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A0A229" w14:textId="270A6D43" w:rsidR="00552404" w:rsidRPr="00281A13" w:rsidRDefault="00552404" w:rsidP="005524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Вмести</w:t>
            </w:r>
            <w:r w:rsidR="009C6BDF"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-</w:t>
            </w:r>
            <w:proofErr w:type="spellStart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мость</w:t>
            </w:r>
            <w:proofErr w:type="spellEnd"/>
            <w:proofErr w:type="gramEnd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объекта (мощность)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7A0217" w14:textId="37A38D1A" w:rsidR="00552404" w:rsidRPr="00281A13" w:rsidRDefault="00552404" w:rsidP="005524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Количес</w:t>
            </w:r>
            <w:r w:rsidR="009C6BDF"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-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тво</w:t>
            </w:r>
            <w:proofErr w:type="spellEnd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учащихся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AF2EA9" w14:textId="1868FAFC" w:rsidR="00552404" w:rsidRPr="00281A13" w:rsidRDefault="00552404" w:rsidP="005524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Год ввода в </w:t>
            </w:r>
            <w:proofErr w:type="spellStart"/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эксплуа</w:t>
            </w:r>
            <w:r w:rsidR="009C6BDF"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-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тацию</w:t>
            </w:r>
            <w:proofErr w:type="spellEnd"/>
          </w:p>
        </w:tc>
      </w:tr>
      <w:tr w:rsidR="009C6BDF" w:rsidRPr="00281A13" w14:paraId="068B5BD1" w14:textId="77777777" w:rsidTr="009C6BDF">
        <w:trPr>
          <w:trHeight w:val="2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A8B118" w14:textId="6D01780B" w:rsidR="0058346F" w:rsidRPr="00281A13" w:rsidRDefault="0058346F" w:rsidP="0058346F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9E9813" w14:textId="29702AC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МКУ «Физкультурно-оздоровительный комплекс «Луч» им.</w:t>
            </w:r>
            <w:r w:rsidR="009146CE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Героя Советского Союза Кретова А.Ф.»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359A32" w14:textId="77777777" w:rsidR="0058346F" w:rsidRPr="00281A13" w:rsidRDefault="0058346F" w:rsidP="0058346F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D3CC6C7" w14:textId="05DED539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Первомайская, </w:t>
            </w:r>
            <w:r w:rsidR="009C6BDF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49 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A28AC6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2147,3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B29688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45DFFD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AE94B3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2020</w:t>
            </w:r>
          </w:p>
        </w:tc>
      </w:tr>
      <w:tr w:rsidR="009C6BDF" w:rsidRPr="00281A13" w14:paraId="28883130" w14:textId="77777777" w:rsidTr="009C6BDF">
        <w:trPr>
          <w:trHeight w:val="2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4E21AA" w14:textId="6C672E89" w:rsidR="0058346F" w:rsidRPr="00281A13" w:rsidRDefault="0058346F" w:rsidP="0058346F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6E4E32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Футбольное поле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F13864" w14:textId="77777777" w:rsidR="0058346F" w:rsidRPr="00281A13" w:rsidRDefault="0058346F" w:rsidP="0058346F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5BAD364" w14:textId="77DA49C8" w:rsidR="0058346F" w:rsidRPr="00281A13" w:rsidRDefault="009C6BD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2-я Пушкина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4C8DA7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14000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E30FEA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E67274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C19BF1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1980</w:t>
            </w:r>
          </w:p>
        </w:tc>
      </w:tr>
      <w:tr w:rsidR="009C6BDF" w:rsidRPr="00281A13" w14:paraId="53C508F6" w14:textId="77777777" w:rsidTr="009C6BDF">
        <w:trPr>
          <w:trHeight w:val="2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D3C09A" w14:textId="4D713761" w:rsidR="0058346F" w:rsidRPr="00281A13" w:rsidRDefault="0058346F" w:rsidP="0058346F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909655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Спортивная площадка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8A3929" w14:textId="77777777" w:rsidR="0058346F" w:rsidRPr="00281A13" w:rsidRDefault="0058346F" w:rsidP="0058346F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699ECEA" w14:textId="3849743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Первомайская, </w:t>
            </w:r>
            <w:r w:rsidR="009C6BDF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229910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1344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56BC4E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82A65E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356088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2011</w:t>
            </w:r>
          </w:p>
        </w:tc>
      </w:tr>
      <w:tr w:rsidR="009C6BDF" w:rsidRPr="00281A13" w14:paraId="29E6DC28" w14:textId="77777777" w:rsidTr="009C6BDF">
        <w:trPr>
          <w:trHeight w:val="2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F5B11D" w14:textId="0B665697" w:rsidR="0058346F" w:rsidRPr="00281A13" w:rsidRDefault="0058346F" w:rsidP="0058346F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988705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Спортивная открытая площадка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9B6E2C" w14:textId="77777777" w:rsidR="0058346F" w:rsidRPr="00281A13" w:rsidRDefault="0058346F" w:rsidP="0058346F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A808A5B" w14:textId="02A7BB09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Первомайская, </w:t>
            </w:r>
            <w:r w:rsidR="009C6BDF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48A018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480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32AD29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29BBDD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18C914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</w:tc>
      </w:tr>
      <w:tr w:rsidR="009C6BDF" w:rsidRPr="00281A13" w14:paraId="1696E4AA" w14:textId="77777777" w:rsidTr="009C6BDF">
        <w:trPr>
          <w:trHeight w:val="2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98C6D8" w14:textId="77777777" w:rsidR="0058346F" w:rsidRPr="00281A13" w:rsidRDefault="0058346F" w:rsidP="0058346F">
            <w:pPr>
              <w:spacing w:after="0" w:line="240" w:lineRule="auto"/>
              <w:ind w:right="-341" w:hanging="3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111DEB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Спортзал МКОУ «Солнцевская СОШ» Солнцевского района Курской области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668D01" w14:textId="77777777" w:rsidR="0058346F" w:rsidRPr="00281A13" w:rsidRDefault="0058346F" w:rsidP="0058346F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3B584DC" w14:textId="18DBA032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Первомайская, </w:t>
            </w:r>
            <w:r w:rsidR="009C6BDF"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B6A025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278,3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2A9C6F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C024DE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532A9F" w14:textId="77777777" w:rsidR="0058346F" w:rsidRPr="00281A13" w:rsidRDefault="0058346F" w:rsidP="00583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1970</w:t>
            </w:r>
          </w:p>
        </w:tc>
      </w:tr>
    </w:tbl>
    <w:p w14:paraId="10FF2938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7796C51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Торговля, бытовое обслуживание </w:t>
      </w:r>
    </w:p>
    <w:p w14:paraId="383D488D" w14:textId="77777777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2151CFF" w14:textId="6D0EB1CB" w:rsidR="00590E11" w:rsidRPr="00281A13" w:rsidRDefault="00590E11" w:rsidP="00590E1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Перечень объектов торговли муниципального образования «</w:t>
      </w:r>
      <w:r w:rsidR="006C343D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представлен в таблице</w:t>
      </w:r>
      <w:r w:rsidR="006C343D" w:rsidRPr="00281A1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CF03A5" w:rsidRPr="00281A13">
        <w:rPr>
          <w:rFonts w:ascii="Times New Roman" w:eastAsia="Calibri" w:hAnsi="Times New Roman" w:cs="Times New Roman"/>
          <w:kern w:val="2"/>
          <w:sz w:val="28"/>
          <w:szCs w:val="28"/>
        </w:rPr>
        <w:t>5.2.8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C88EC2B" w14:textId="5BD927C1" w:rsidR="00CF03A5" w:rsidRPr="00281A13" w:rsidRDefault="00590E11" w:rsidP="00CF03A5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Таблица</w:t>
      </w:r>
      <w:r w:rsidR="00CF03A5" w:rsidRPr="00281A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5.2.8</w:t>
      </w:r>
    </w:p>
    <w:p w14:paraId="35598D24" w14:textId="77777777" w:rsidR="00CF03A5" w:rsidRPr="00281A13" w:rsidRDefault="00CF03A5" w:rsidP="00590E1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FBC05C7" w14:textId="77777777" w:rsidR="00CF03A5" w:rsidRPr="00281A13" w:rsidRDefault="00590E11" w:rsidP="00CF03A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объектов торговли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</w:t>
      </w:r>
    </w:p>
    <w:p w14:paraId="47F8634B" w14:textId="2B02A68C" w:rsidR="00590E11" w:rsidRPr="00281A13" w:rsidRDefault="00590E11" w:rsidP="00CF03A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CF03A5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1F060A7E" w14:textId="77777777" w:rsidR="00590E11" w:rsidRPr="00281A13" w:rsidRDefault="00590E11" w:rsidP="00590E11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878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46"/>
        <w:gridCol w:w="2835"/>
        <w:gridCol w:w="3266"/>
        <w:gridCol w:w="1837"/>
      </w:tblGrid>
      <w:tr w:rsidR="00172499" w:rsidRPr="00281A13" w14:paraId="41D7B2E7" w14:textId="77777777" w:rsidTr="00172499">
        <w:trPr>
          <w:trHeight w:val="1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CD39DF" w14:textId="77777777" w:rsidR="00172499" w:rsidRPr="00281A13" w:rsidRDefault="00172499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№</w:t>
            </w:r>
          </w:p>
          <w:p w14:paraId="6D31FF65" w14:textId="77777777" w:rsidR="00172499" w:rsidRPr="00281A13" w:rsidRDefault="00172499" w:rsidP="00590E1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1FA84C" w14:textId="77777777" w:rsidR="00172499" w:rsidRPr="00281A13" w:rsidRDefault="00172499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8846F3" w14:textId="77777777" w:rsidR="00172499" w:rsidRPr="00281A13" w:rsidRDefault="00172499" w:rsidP="00590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Местоположение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169BDD" w14:textId="77777777" w:rsidR="00172499" w:rsidRPr="00281A13" w:rsidRDefault="00172499" w:rsidP="00590E11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Торговая площадь, м</w:t>
            </w: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perscript"/>
              </w:rPr>
              <w:t>2</w:t>
            </w:r>
          </w:p>
        </w:tc>
      </w:tr>
      <w:tr w:rsidR="00172499" w:rsidRPr="00281A13" w14:paraId="4B417F56" w14:textId="77777777" w:rsidTr="00172499">
        <w:trPr>
          <w:trHeight w:hRule="exact" w:val="218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AF719F8" w14:textId="77777777" w:rsidR="00172499" w:rsidRPr="00281A13" w:rsidRDefault="00172499" w:rsidP="00590E1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4ABEE99" w14:textId="77777777" w:rsidR="00172499" w:rsidRPr="00281A13" w:rsidRDefault="00172499" w:rsidP="00590E1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2ED4391" w14:textId="77777777" w:rsidR="00172499" w:rsidRPr="00281A13" w:rsidRDefault="00172499" w:rsidP="00590E1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345DF4D" w14:textId="77777777" w:rsidR="00172499" w:rsidRPr="00281A13" w:rsidRDefault="00172499" w:rsidP="00590E1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172499" w:rsidRPr="00281A13" w14:paraId="062E5B59" w14:textId="77777777" w:rsidTr="00172499">
        <w:trPr>
          <w:trHeight w:val="1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EE421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429050" w14:textId="78038709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Универмаг «Комфорт»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86FA5E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D6200A4" w14:textId="76471B6F" w:rsidR="00172499" w:rsidRPr="00281A13" w:rsidRDefault="00172499" w:rsidP="001724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Ленина, д. 5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BF5B48" w14:textId="7FF051AB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530</w:t>
            </w:r>
          </w:p>
        </w:tc>
      </w:tr>
      <w:tr w:rsidR="00172499" w:rsidRPr="00281A13" w14:paraId="7101993C" w14:textId="77777777" w:rsidTr="00172499">
        <w:trPr>
          <w:trHeight w:val="510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3259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7718C2" w14:textId="02B15714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Культтовары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2D6C2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F16B4CB" w14:textId="5898091F" w:rsidR="00172499" w:rsidRPr="00281A13" w:rsidRDefault="00172499" w:rsidP="001724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 xml:space="preserve"> ул. Ленина, д. 40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22A1A5" w14:textId="75954B6D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393,2</w:t>
            </w:r>
          </w:p>
        </w:tc>
      </w:tr>
      <w:tr w:rsidR="00172499" w:rsidRPr="00281A13" w14:paraId="34CAE105" w14:textId="77777777" w:rsidTr="00172499">
        <w:trPr>
          <w:trHeight w:val="1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08609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02EF32" w14:textId="4CDAA74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«Универмаг»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520A12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B386745" w14:textId="151C0FF1" w:rsidR="00172499" w:rsidRPr="00281A13" w:rsidRDefault="00172499" w:rsidP="001724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14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DE83EE" w14:textId="4CCFB696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182,72</w:t>
            </w:r>
          </w:p>
        </w:tc>
      </w:tr>
      <w:tr w:rsidR="00172499" w:rsidRPr="00281A13" w14:paraId="647F332D" w14:textId="77777777" w:rsidTr="00172499">
        <w:trPr>
          <w:trHeight w:val="2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7463E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BEB907" w14:textId="295F071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«Хозтовары»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243B2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7B7680C" w14:textId="709C3EDB" w:rsidR="00172499" w:rsidRPr="00281A13" w:rsidRDefault="00172499" w:rsidP="001724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33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1F5206" w14:textId="55DB8211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1685,8</w:t>
            </w:r>
          </w:p>
        </w:tc>
      </w:tr>
      <w:tr w:rsidR="00172499" w:rsidRPr="00281A13" w14:paraId="4A24FAB0" w14:textId="77777777" w:rsidTr="00172499">
        <w:trPr>
          <w:trHeight w:val="166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B2E1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844C60" w14:textId="0EFBEB9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«Лидер»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96499E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E12E934" w14:textId="49FD96FD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 д. 31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896706" w14:textId="5462DA56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124</w:t>
            </w:r>
          </w:p>
        </w:tc>
      </w:tr>
      <w:tr w:rsidR="00172499" w:rsidRPr="00281A13" w14:paraId="539D3FD3" w14:textId="77777777" w:rsidTr="00172499">
        <w:trPr>
          <w:trHeight w:val="310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21752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354F0C" w14:textId="2AAD2BC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Минимаркет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 xml:space="preserve"> «Кооператор»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CC922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6266A48" w14:textId="67387AD1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38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C82DB7" w14:textId="49F705C5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275,8</w:t>
            </w:r>
          </w:p>
        </w:tc>
      </w:tr>
      <w:tr w:rsidR="00172499" w:rsidRPr="00281A13" w14:paraId="41FAC7AC" w14:textId="77777777" w:rsidTr="00172499">
        <w:trPr>
          <w:trHeight w:val="1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08E6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036BCC" w14:textId="734134C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Минимаркет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 xml:space="preserve"> «Первомайский»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B25528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0B35F6E" w14:textId="3B79AC7C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78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60B5F5" w14:textId="21DA9A1B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261,5</w:t>
            </w:r>
          </w:p>
        </w:tc>
      </w:tr>
      <w:tr w:rsidR="00172499" w:rsidRPr="00281A13" w14:paraId="6A199B73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AF151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D1AF4C" w14:textId="238F765E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Закусочная «Встреча друзей»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653ADA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F67AD5D" w14:textId="6D3ABCAD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 xml:space="preserve"> ул. Первомайская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727FB5" w14:textId="6BF3541D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124</w:t>
            </w:r>
          </w:p>
        </w:tc>
      </w:tr>
      <w:tr w:rsidR="00172499" w:rsidRPr="00281A13" w14:paraId="76F9DC3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D6A3C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91695F" w14:textId="12138466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«Для Вас»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DE7B1D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2448841" w14:textId="0225DA8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ул.1 –я Пушкина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2C0D77" w14:textId="3367332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30</w:t>
            </w:r>
          </w:p>
        </w:tc>
      </w:tr>
      <w:tr w:rsidR="00172499" w:rsidRPr="00281A13" w14:paraId="0A588AAC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34290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9D7AE2" w14:textId="5C0413E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«Центральный»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8EBD3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F4A0F0E" w14:textId="013E5D5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72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3059C9" w14:textId="5F21E59B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203,1</w:t>
            </w:r>
          </w:p>
        </w:tc>
      </w:tr>
      <w:tr w:rsidR="00172499" w:rsidRPr="00281A13" w14:paraId="78A09AA1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CA06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319669" w14:textId="66B67EB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«Запчасти»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349E5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F5D0A60" w14:textId="0EFD3706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Привокзальная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63B799" w14:textId="24DDE076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97</w:t>
            </w:r>
          </w:p>
        </w:tc>
      </w:tr>
      <w:tr w:rsidR="00172499" w:rsidRPr="00281A13" w14:paraId="7E1F5BF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0355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19CA3" w14:textId="5C9729D9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«Атлант»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0A8AE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1FDF1F7" w14:textId="34AA920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38 в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3859C9" w14:textId="1D476FA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159</w:t>
            </w:r>
          </w:p>
        </w:tc>
      </w:tr>
      <w:tr w:rsidR="00172499" w:rsidRPr="00281A13" w14:paraId="54D6226C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9331C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CA7B30" w14:textId="274A98ED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«Модный базар»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1DCA75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CA9D22F" w14:textId="2A43CD0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49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F101CE" w14:textId="71F949C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15</w:t>
            </w:r>
          </w:p>
        </w:tc>
      </w:tr>
      <w:tr w:rsidR="00172499" w:rsidRPr="00281A13" w14:paraId="3248591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35C1B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214D9A" w14:textId="401AF40C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«У Аксенова»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7AE09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45698E4" w14:textId="3FECAB7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16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C112B6" w14:textId="77777777" w:rsidR="00172499" w:rsidRPr="00281A13" w:rsidRDefault="00172499" w:rsidP="00172499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36</w:t>
            </w:r>
          </w:p>
          <w:p w14:paraId="6934534B" w14:textId="73D0D7C7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469,65</w:t>
            </w:r>
          </w:p>
        </w:tc>
      </w:tr>
      <w:tr w:rsidR="00172499" w:rsidRPr="00281A13" w14:paraId="1B350818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2710A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77FA6" w14:textId="2DF2DBE3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«Смешные цены»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1CE1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228D62D" w14:textId="06065A45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16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D5224" w14:textId="3505944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309,65</w:t>
            </w:r>
          </w:p>
        </w:tc>
      </w:tr>
      <w:tr w:rsidR="00172499" w:rsidRPr="00281A13" w14:paraId="5282BE65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6EA9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29593" w14:textId="2DC42D17" w:rsidR="00172499" w:rsidRPr="00281A13" w:rsidRDefault="00172499" w:rsidP="00172499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«Золушка»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A1325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1E0DF66" w14:textId="5A02880C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17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73255" w14:textId="2472055A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34,9</w:t>
            </w:r>
          </w:p>
        </w:tc>
      </w:tr>
      <w:tr w:rsidR="00172499" w:rsidRPr="00281A13" w14:paraId="0623BC4C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A390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AB5E8" w14:textId="45441CE6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«Все для дома»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9A6B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281627E" w14:textId="1F2D43AA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7 «а»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C541C" w14:textId="0E22784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97,6</w:t>
            </w:r>
          </w:p>
        </w:tc>
      </w:tr>
      <w:tr w:rsidR="00172499" w:rsidRPr="00281A13" w14:paraId="6BA497C5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D801A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81388" w14:textId="5B6C88E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«Запчасти»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7F1B1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371F0B9" w14:textId="09CD07FC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13 б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C9D8B" w14:textId="7CC45466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45</w:t>
            </w:r>
          </w:p>
        </w:tc>
      </w:tr>
      <w:tr w:rsidR="00172499" w:rsidRPr="00281A13" w14:paraId="7ECAD05D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0634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D7F92" w14:textId="12E6DB0C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«Пятерочка»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0656C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193E9A5" w14:textId="40BFCE0B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26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71E1C" w14:textId="43726B72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425,7</w:t>
            </w:r>
          </w:p>
        </w:tc>
      </w:tr>
      <w:tr w:rsidR="00172499" w:rsidRPr="00281A13" w14:paraId="10D753A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32CF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1EC8F" w14:textId="1790DD17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киоск «Роспечать»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6F927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FACED15" w14:textId="3C4FA984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34 «б»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0353E" w14:textId="30C1614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6,0</w:t>
            </w:r>
          </w:p>
        </w:tc>
      </w:tr>
      <w:tr w:rsidR="00172499" w:rsidRPr="00281A13" w14:paraId="59312B4B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56A2E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75A07" w14:textId="05BD130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«Бытовая техника»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27929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4F586ED" w14:textId="0D3142F5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43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5F768" w14:textId="362862A8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67,5</w:t>
            </w:r>
          </w:p>
        </w:tc>
      </w:tr>
      <w:tr w:rsidR="00172499" w:rsidRPr="00281A13" w14:paraId="6F48FC6B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A683B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D8D0D" w14:textId="465D9B2D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«Мир техники»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36A46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4792D93" w14:textId="4C4EF0A9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631FF" w14:textId="59960F46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67</w:t>
            </w:r>
          </w:p>
        </w:tc>
      </w:tr>
      <w:tr w:rsidR="00172499" w:rsidRPr="00281A13" w14:paraId="36997684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8D78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0A052" w14:textId="6CD4C88B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«Автозапчасти»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E05F6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EF33A90" w14:textId="65C0C1F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38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A78CE" w14:textId="3C63CAA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46</w:t>
            </w:r>
          </w:p>
        </w:tc>
      </w:tr>
      <w:tr w:rsidR="00172499" w:rsidRPr="00281A13" w14:paraId="620D1023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D8CCA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EF109" w14:textId="5B61C227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«Промтовары»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8F2E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5219CF8" w14:textId="1697710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FA080" w14:textId="64E8303C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28</w:t>
            </w:r>
          </w:p>
        </w:tc>
      </w:tr>
      <w:tr w:rsidR="00172499" w:rsidRPr="00281A13" w14:paraId="6DBE4B8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5C6C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736ED" w14:textId="3A8F6CCD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«Семейный»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E7DFA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A330753" w14:textId="7FEACF45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10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CE446" w14:textId="62414C9F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162</w:t>
            </w:r>
          </w:p>
        </w:tc>
      </w:tr>
      <w:tr w:rsidR="00172499" w:rsidRPr="00281A13" w14:paraId="36F162FA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F5381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331BD" w14:textId="7E255E5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«Семейный»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617ED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757EA24" w14:textId="22D3E006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72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E3B2F" w14:textId="26889C9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172</w:t>
            </w:r>
          </w:p>
        </w:tc>
      </w:tr>
      <w:tr w:rsidR="00172499" w:rsidRPr="00281A13" w14:paraId="17E8C97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04D5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F3924" w14:textId="71896F4B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«Одежда. Обувь»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DB59B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2F00B25" w14:textId="5D10BF74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 д. 35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867F4" w14:textId="70D34FC0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54</w:t>
            </w:r>
          </w:p>
        </w:tc>
      </w:tr>
      <w:tr w:rsidR="00172499" w:rsidRPr="00281A13" w14:paraId="5BB8CDAB" w14:textId="77777777" w:rsidTr="00172499">
        <w:trPr>
          <w:trHeight w:val="18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01AD9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2B88C" w14:textId="75A76AA3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</w:t>
            </w: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Ревьера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B99EF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09E91CD" w14:textId="657CEDCC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C2F20" w14:textId="1621A76A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96</w:t>
            </w:r>
          </w:p>
        </w:tc>
      </w:tr>
      <w:tr w:rsidR="00172499" w:rsidRPr="00281A13" w14:paraId="0E31F932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415B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12793" w14:textId="24204183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«Все для дома, стройки и ремонта»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06F9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5D83168" w14:textId="148B678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C381F" w14:textId="6F1283F7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97,6</w:t>
            </w:r>
          </w:p>
        </w:tc>
      </w:tr>
      <w:tr w:rsidR="00172499" w:rsidRPr="00281A13" w14:paraId="7F78548D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5C93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635F3" w14:textId="345D91F1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«Магнит»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8E7F6" w14:textId="6A1D1F39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B7090BA" w14:textId="78E7AE44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 д.35 б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D2D87" w14:textId="2107E285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728</w:t>
            </w:r>
          </w:p>
        </w:tc>
      </w:tr>
      <w:tr w:rsidR="00172499" w:rsidRPr="00281A13" w14:paraId="092C3358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350DB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1AF1D" w14:textId="4689CBD4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«Магнит - косметик»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4DA1B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1079EF1" w14:textId="7A43CB22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 д. 35 б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927E5" w14:textId="29EF62DD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728</w:t>
            </w:r>
          </w:p>
        </w:tc>
      </w:tr>
      <w:tr w:rsidR="00172499" w:rsidRPr="00281A13" w14:paraId="7AE87082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6D0D1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5ADC1" w14:textId="5FB089F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</w:t>
            </w: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Бутичок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79810" w14:textId="033B5661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15436" w14:textId="053DD1EC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46</w:t>
            </w:r>
          </w:p>
        </w:tc>
      </w:tr>
      <w:tr w:rsidR="00172499" w:rsidRPr="00281A13" w14:paraId="3A45F53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11E3D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1DA42" w14:textId="2FAAF020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«Люкс»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EF67C" w14:textId="6BFCCF13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2CB17" w14:textId="3D583FD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271,6</w:t>
            </w:r>
          </w:p>
        </w:tc>
      </w:tr>
      <w:tr w:rsidR="00172499" w:rsidRPr="00281A13" w14:paraId="03659F05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156A7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61CB5" w14:textId="7D957C8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«Строймастер»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83600" w14:textId="28A72A9C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C8DB8" w14:textId="64F3D2A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275,5</w:t>
            </w:r>
          </w:p>
        </w:tc>
      </w:tr>
      <w:tr w:rsidR="00172499" w:rsidRPr="00281A13" w14:paraId="23090BC2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7997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85867" w14:textId="78E57E6C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«Цветы»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6F87C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2045B42" w14:textId="301A6DE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DC5C6" w14:textId="27322CA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25</w:t>
            </w:r>
          </w:p>
        </w:tc>
      </w:tr>
      <w:tr w:rsidR="00172499" w:rsidRPr="00281A13" w14:paraId="031400FC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4A2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4FAC8" w14:textId="4AE742FB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«Цветочный вальс»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FEA9F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D358ADE" w14:textId="1DA75E0D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16 г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D5A09" w14:textId="41151EFA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40</w:t>
            </w:r>
          </w:p>
        </w:tc>
      </w:tr>
      <w:tr w:rsidR="00172499" w:rsidRPr="00281A13" w14:paraId="1D59639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9D58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28FB0" w14:textId="62522AAB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Стройматериалы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FB3A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DEF2A61" w14:textId="1B68A932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13а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9A41A" w14:textId="63D10E0F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45</w:t>
            </w:r>
          </w:p>
        </w:tc>
      </w:tr>
      <w:tr w:rsidR="00172499" w:rsidRPr="00281A13" w14:paraId="6B00A8D3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B7C8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66A75" w14:textId="6615347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«Вкусно так»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6FB54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09EC6F9" w14:textId="560B5133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49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40856" w14:textId="1390DA6F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80</w:t>
            </w:r>
          </w:p>
        </w:tc>
      </w:tr>
      <w:tr w:rsidR="00172499" w:rsidRPr="00281A13" w14:paraId="75D4DD96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5068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792CE" w14:textId="3718960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Ювелирный магазин «</w:t>
            </w: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Золотомагия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799B0" w14:textId="4F707A09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FDF44" w14:textId="5F8F1D0E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64.2</w:t>
            </w:r>
          </w:p>
        </w:tc>
      </w:tr>
      <w:tr w:rsidR="00172499" w:rsidRPr="00281A13" w14:paraId="0738B331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9674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B9324" w14:textId="105A912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«Автозапчасти»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8943C" w14:textId="4D254D8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B9890" w14:textId="7907E20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18</w:t>
            </w:r>
          </w:p>
        </w:tc>
      </w:tr>
      <w:tr w:rsidR="00172499" w:rsidRPr="00281A13" w14:paraId="19A5BE99" w14:textId="77777777" w:rsidTr="00541873">
        <w:trPr>
          <w:trHeight w:val="1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5FBD6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B0539" w14:textId="407F8AFB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«Запчасти»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38698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2745CAA" w14:textId="2B1D12B5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ул.50 лет ВЛКСМ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38A19" w14:textId="654791CE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37</w:t>
            </w:r>
          </w:p>
        </w:tc>
      </w:tr>
      <w:tr w:rsidR="00172499" w:rsidRPr="00281A13" w14:paraId="7B3D118A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C6630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90D49" w14:textId="05B187F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«Мебель»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F9F28" w14:textId="28A68C8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9A21C" w14:textId="4D3A8CA1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25</w:t>
            </w:r>
          </w:p>
        </w:tc>
      </w:tr>
      <w:tr w:rsidR="00172499" w:rsidRPr="00281A13" w14:paraId="032F2C58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C8C6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299BD" w14:textId="5A31DCD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«Зоотовары»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0D773" w14:textId="4F04AEE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65748" w14:textId="78CBD550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50</w:t>
            </w:r>
          </w:p>
        </w:tc>
      </w:tr>
      <w:tr w:rsidR="00172499" w:rsidRPr="00281A13" w14:paraId="55526969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E339F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F5A96" w14:textId="3EC34CE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«Оптимист»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3746E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D43280C" w14:textId="01B7C8EA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17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4425B" w14:textId="12C0AD81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54</w:t>
            </w:r>
          </w:p>
        </w:tc>
      </w:tr>
      <w:tr w:rsidR="00172499" w:rsidRPr="00281A13" w14:paraId="15D12D69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1E4C7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268E8" w14:textId="04CCEDC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Салон сотовой связи Билайн, Т2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835A5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E5F521D" w14:textId="53B65503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29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E0777" w14:textId="31A05F0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25</w:t>
            </w:r>
          </w:p>
        </w:tc>
      </w:tr>
      <w:tr w:rsidR="00172499" w:rsidRPr="00281A13" w14:paraId="71EE631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DC47A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779E7" w14:textId="706A9BF5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«+7» сотовая связь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AFCE2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2AC56E2" w14:textId="2B5EB9CF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д.38 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DC5E9" w14:textId="76F5D917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70</w:t>
            </w:r>
          </w:p>
        </w:tc>
      </w:tr>
      <w:tr w:rsidR="00172499" w:rsidRPr="00281A13" w14:paraId="078CED4F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0E15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1D7BD" w14:textId="50963340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«Солнечный»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ADA95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97E67B7" w14:textId="7C945D43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5 «А»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DD3A4" w14:textId="00CE36C9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139</w:t>
            </w:r>
          </w:p>
        </w:tc>
      </w:tr>
      <w:tr w:rsidR="00172499" w:rsidRPr="00281A13" w14:paraId="073B7489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14EF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F7150" w14:textId="02187273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продукты «Престиж»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5059B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8FACF26" w14:textId="1B30811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15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9AA6B" w14:textId="22FA703F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60</w:t>
            </w:r>
          </w:p>
        </w:tc>
      </w:tr>
      <w:tr w:rsidR="00172499" w:rsidRPr="00281A13" w14:paraId="242B8223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323A9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BD300" w14:textId="7CB0F088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«Красное Белое»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35512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0BA8138" w14:textId="3D44D244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 13а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BE921" w14:textId="034279F0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82</w:t>
            </w:r>
          </w:p>
        </w:tc>
      </w:tr>
      <w:tr w:rsidR="00172499" w:rsidRPr="00281A13" w14:paraId="6834CA71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D78A9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AB0A2" w14:textId="284C9566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E723F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276FB09" w14:textId="76234942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пер. Первомайский, д. 83 «А»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96D59" w14:textId="7A05D75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18</w:t>
            </w:r>
          </w:p>
        </w:tc>
      </w:tr>
      <w:tr w:rsidR="00172499" w:rsidRPr="00281A13" w14:paraId="1AD6231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8F426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B302A" w14:textId="4D22B670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«Михайлов двор»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624C3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E63BDB5" w14:textId="4E0D2208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ул.1-я Привокзальная, д. 1 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1ABBB" w14:textId="56E8BD32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192,7</w:t>
            </w:r>
          </w:p>
        </w:tc>
      </w:tr>
      <w:tr w:rsidR="00172499" w:rsidRPr="00281A13" w14:paraId="55E347E5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2FBEE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7D491" w14:textId="39AF04C0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ABC45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4D2A94C" w14:textId="68DF7AE6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36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5B4BC" w14:textId="2279C232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25</w:t>
            </w:r>
          </w:p>
        </w:tc>
      </w:tr>
      <w:tr w:rsidR="00172499" w:rsidRPr="00281A13" w14:paraId="7CDA6B62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F6A4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C667B" w14:textId="341BB2C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CBBE1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44443DD" w14:textId="5F95806D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ул.2-я Пушкина, д. 2а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C648D" w14:textId="5CC3B040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50,9</w:t>
            </w:r>
          </w:p>
        </w:tc>
      </w:tr>
      <w:tr w:rsidR="00172499" w:rsidRPr="00281A13" w14:paraId="5EC36636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2D907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C9579" w14:textId="5A4D7911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Кафе «Урарту»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8A5A9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6DEF1B7" w14:textId="377057E4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BD125" w14:textId="18711FF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312,9</w:t>
            </w:r>
          </w:p>
        </w:tc>
      </w:tr>
      <w:tr w:rsidR="00172499" w:rsidRPr="00281A13" w14:paraId="6419222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D86C5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83A5D" w14:textId="46E359E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«Мясо»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1408A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0A3D2F0" w14:textId="57282A72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 29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FE9CC" w14:textId="1EC15D5C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8,0</w:t>
            </w:r>
          </w:p>
        </w:tc>
      </w:tr>
      <w:tr w:rsidR="00172499" w:rsidRPr="00281A13" w14:paraId="4BF37E78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E0DD2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50669" w14:textId="7B2764E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«Чемпион»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C979B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BE3AACF" w14:textId="5445C1E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ул.2-я Пушкина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C97AD" w14:textId="00BE7B3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49.1</w:t>
            </w:r>
          </w:p>
        </w:tc>
      </w:tr>
      <w:tr w:rsidR="00172499" w:rsidRPr="00281A13" w14:paraId="0DE7E5FD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CCEA8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0DD9F" w14:textId="2688FD0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павильон «</w:t>
            </w:r>
            <w:proofErr w:type="spellStart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Ермолинские</w:t>
            </w:r>
            <w:proofErr w:type="spellEnd"/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 xml:space="preserve"> полуфабрикаты»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A4B09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3A2E765" w14:textId="30C0E33C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Ленина, д.34 «а»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3BDDF" w14:textId="35C0D1B4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37,5</w:t>
            </w:r>
          </w:p>
        </w:tc>
      </w:tr>
      <w:tr w:rsidR="00172499" w:rsidRPr="00281A13" w14:paraId="66B44D1C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CAE85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FFC35" w14:textId="4139B7D7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«Светофор»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3C740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13B5991" w14:textId="3B7D9B18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Октябрьская, д.13а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7E11F" w14:textId="034EB673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397</w:t>
            </w:r>
          </w:p>
        </w:tc>
      </w:tr>
      <w:tr w:rsidR="00172499" w:rsidRPr="00281A13" w14:paraId="4A7FB12E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5B394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6EFA9" w14:textId="7DB9FE0A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«Пятерочка»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688D7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154F766" w14:textId="77EFD2CA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49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3B5BB" w14:textId="1F5B111C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435</w:t>
            </w:r>
          </w:p>
        </w:tc>
      </w:tr>
      <w:tr w:rsidR="00172499" w:rsidRPr="00281A13" w14:paraId="15EF5179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470D3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8FD68" w14:textId="03AC2502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8AD5B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86E65CF" w14:textId="4C6C8AE1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Первомайская, д. 170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486AC" w14:textId="72F1166B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72</w:t>
            </w:r>
          </w:p>
        </w:tc>
      </w:tr>
      <w:tr w:rsidR="00172499" w:rsidRPr="00281A13" w14:paraId="7359672B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D65EB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BA4D7" w14:textId="25F60AAC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Магазин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57B3A" w14:textId="77777777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4CF95FC" w14:textId="7CBF712B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2-я Пушкина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9C221" w14:textId="1A9CDC6B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25</w:t>
            </w:r>
          </w:p>
        </w:tc>
      </w:tr>
      <w:tr w:rsidR="00172499" w:rsidRPr="00281A13" w14:paraId="356969C0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FE7D6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DF60E" w14:textId="0EC0AABF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Стационарный магазин «Продукты»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52D7B" w14:textId="21416C45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EC2F2" w14:textId="4796AC41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75,9</w:t>
            </w:r>
          </w:p>
        </w:tc>
      </w:tr>
      <w:tr w:rsidR="00172499" w:rsidRPr="00281A13" w14:paraId="42A69A03" w14:textId="77777777" w:rsidTr="00172499">
        <w:trPr>
          <w:trHeight w:val="245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8B620" w14:textId="77777777" w:rsidR="00172499" w:rsidRPr="00281A13" w:rsidRDefault="00172499" w:rsidP="00172499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FCB42" w14:textId="7A5B13D3" w:rsidR="00172499" w:rsidRPr="00281A13" w:rsidRDefault="00172499" w:rsidP="001724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Торговый киоск «Шаурма»</w:t>
            </w:r>
          </w:p>
        </w:tc>
        <w:tc>
          <w:tcPr>
            <w:tcW w:w="3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57075" w14:textId="7D4E82EE" w:rsidR="00172499" w:rsidRPr="00281A13" w:rsidRDefault="00172499" w:rsidP="0017249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ул. Ленина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7E4F0" w14:textId="139F887C" w:rsidR="00172499" w:rsidRPr="00281A13" w:rsidRDefault="00172499" w:rsidP="00172499">
            <w:pPr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</w:rPr>
              <w:t>6,25</w:t>
            </w:r>
          </w:p>
        </w:tc>
      </w:tr>
    </w:tbl>
    <w:p w14:paraId="56277230" w14:textId="77777777" w:rsidR="000004A2" w:rsidRPr="00281A13" w:rsidRDefault="000004A2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6F5DF18" w14:textId="19359AD7" w:rsidR="00590E11" w:rsidRPr="00281A13" w:rsidRDefault="00541873" w:rsidP="00F316D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Объекты административно-общественного и бытового обслуживания населения </w:t>
      </w:r>
      <w:r w:rsidR="00C42B1A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«поселок Солнцево» Солнцевского района Курской области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представлены в таблице 5.2.9.</w:t>
      </w:r>
    </w:p>
    <w:p w14:paraId="0C5F6577" w14:textId="77777777" w:rsidR="00C42B1A" w:rsidRPr="00281A13" w:rsidRDefault="00C42B1A">
      <w:pPr>
        <w:rPr>
          <w:rFonts w:ascii="Times New Roman" w:eastAsia="Times New Roman" w:hAnsi="Times New Roman" w:cs="Times New Roman"/>
          <w:bCs/>
          <w:sz w:val="28"/>
          <w:szCs w:val="40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sz w:val="28"/>
          <w:szCs w:val="40"/>
          <w:lang w:eastAsia="ru-RU"/>
        </w:rPr>
        <w:br w:type="page"/>
      </w:r>
    </w:p>
    <w:p w14:paraId="355F6F45" w14:textId="07EC3950" w:rsidR="00541873" w:rsidRPr="00281A13" w:rsidRDefault="00541873" w:rsidP="00541873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40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sz w:val="28"/>
          <w:szCs w:val="40"/>
          <w:lang w:eastAsia="ru-RU"/>
        </w:rPr>
        <w:lastRenderedPageBreak/>
        <w:t>Таблица 5.2.9</w:t>
      </w:r>
    </w:p>
    <w:p w14:paraId="0E1C554E" w14:textId="77777777" w:rsidR="00541873" w:rsidRPr="00281A13" w:rsidRDefault="00541873" w:rsidP="005418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40"/>
          <w:lang w:eastAsia="ru-RU"/>
        </w:rPr>
      </w:pPr>
    </w:p>
    <w:p w14:paraId="27551F93" w14:textId="0A64BDA5" w:rsidR="00541873" w:rsidRPr="00281A13" w:rsidRDefault="00541873" w:rsidP="0054187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40"/>
        </w:rPr>
      </w:pPr>
      <w:r w:rsidRPr="00281A13">
        <w:rPr>
          <w:rFonts w:ascii="Times New Roman" w:eastAsia="Times New Roman" w:hAnsi="Times New Roman" w:cs="Times New Roman"/>
          <w:b/>
          <w:sz w:val="28"/>
          <w:szCs w:val="40"/>
          <w:lang w:eastAsia="ru-RU"/>
        </w:rPr>
        <w:t>Перечень объектов административно-общественного и бытового обслуживания населения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40"/>
          <w:lang w:eastAsia="ru-RU"/>
        </w:rPr>
        <w:t xml:space="preserve"> 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40"/>
        </w:rPr>
        <w:t>муниципального образования «поселок Солнцево» Солнцевского района Курской области</w:t>
      </w:r>
    </w:p>
    <w:p w14:paraId="34961D22" w14:textId="77777777" w:rsidR="00590E11" w:rsidRPr="00281A13" w:rsidRDefault="00590E11" w:rsidP="005418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40"/>
          <w:szCs w:val="40"/>
        </w:rPr>
      </w:pPr>
    </w:p>
    <w:tbl>
      <w:tblPr>
        <w:tblW w:w="907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3968"/>
        <w:gridCol w:w="4540"/>
      </w:tblGrid>
      <w:tr w:rsidR="00C42B1A" w:rsidRPr="00281A13" w14:paraId="6332CF30" w14:textId="77777777" w:rsidTr="0069456C">
        <w:trPr>
          <w:trHeight w:val="361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A7E472" w14:textId="77777777" w:rsidR="00C42B1A" w:rsidRPr="00281A13" w:rsidRDefault="00C42B1A" w:rsidP="00C42B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№</w:t>
            </w:r>
          </w:p>
          <w:p w14:paraId="5DF3E4F8" w14:textId="77777777" w:rsidR="00C42B1A" w:rsidRPr="00281A13" w:rsidRDefault="00C42B1A" w:rsidP="00C42B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A3EC16" w14:textId="77777777" w:rsidR="00C42B1A" w:rsidRPr="00281A13" w:rsidRDefault="00C42B1A" w:rsidP="00C42B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4FAB5" w14:textId="77777777" w:rsidR="00C42B1A" w:rsidRPr="00281A13" w:rsidRDefault="00C42B1A" w:rsidP="00C42B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Местоположение</w:t>
            </w:r>
          </w:p>
        </w:tc>
      </w:tr>
      <w:tr w:rsidR="00477158" w:rsidRPr="00281A13" w14:paraId="0D629C3D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351AF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A179F8" w14:textId="7856D255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Филиал-аптека № 66 Курская фармация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28A0CF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9DF0F81" w14:textId="5C0F61D2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Ленина, 35</w:t>
            </w:r>
          </w:p>
        </w:tc>
      </w:tr>
      <w:tr w:rsidR="00477158" w:rsidRPr="00281A13" w14:paraId="1A7D0AC2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08882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1AD7B" w14:textId="06FD55C7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ОБУ «СББЖ Солнцевского района»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E0E8FB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E1082F7" w14:textId="12AE1824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1-я Пушкина, д.6</w:t>
            </w:r>
          </w:p>
        </w:tc>
      </w:tr>
      <w:tr w:rsidR="00477158" w:rsidRPr="00281A13" w14:paraId="7B674E2A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283D3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581D34" w14:textId="3AA4327D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Отдел по Солнцевскому Лесничеству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EDFAB9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2C06ECC" w14:textId="3E56BF19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1-я Привокзальная, д.1</w:t>
            </w:r>
          </w:p>
        </w:tc>
      </w:tr>
      <w:tr w:rsidR="00477158" w:rsidRPr="00281A13" w14:paraId="2B4DB814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E9B17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00A8AF" w14:textId="342192DA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ГУПКО «</w:t>
            </w:r>
            <w:proofErr w:type="spellStart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Солнцеволес</w:t>
            </w:r>
            <w:proofErr w:type="spellEnd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59F6EC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7EB2C573" w14:textId="64B86079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1-я Привокзальная, д.1</w:t>
            </w:r>
          </w:p>
        </w:tc>
      </w:tr>
      <w:tr w:rsidR="00477158" w:rsidRPr="00281A13" w14:paraId="3D15025A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B8EF0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C76573" w14:textId="5D95AAD1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ООО «Солнцевское ДРСУ»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6D7877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3E6ECBE" w14:textId="666283F7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2-я Привокзальная, д.19</w:t>
            </w:r>
          </w:p>
        </w:tc>
      </w:tr>
      <w:tr w:rsidR="00477158" w:rsidRPr="00281A13" w14:paraId="6248AA0E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021C0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B8270" w14:textId="51C6F7E1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Клиентская служба УПФР в Солнцевском районе Курской области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05FFA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EE7EBAA" w14:textId="0F3E9CBD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Кирова, д. 1</w:t>
            </w:r>
          </w:p>
        </w:tc>
      </w:tr>
      <w:tr w:rsidR="00477158" w:rsidRPr="00281A13" w14:paraId="27CF739E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9C48B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5DD64" w14:textId="5920586A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АУКО «Редакция газеты «За честь хлебороба»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65D5E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C4B1773" w14:textId="700FCADC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Ленина, д.50</w:t>
            </w:r>
          </w:p>
        </w:tc>
      </w:tr>
      <w:tr w:rsidR="00477158" w:rsidRPr="00281A13" w14:paraId="676E9B2E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07873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9B39D" w14:textId="48ECC701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Курский филиал ПАО Ростелеком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27BAD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FEC4DB9" w14:textId="2898A1C3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1-я Привокзальная, д.6</w:t>
            </w:r>
          </w:p>
        </w:tc>
      </w:tr>
      <w:tr w:rsidR="00477158" w:rsidRPr="00281A13" w14:paraId="1F97D0DC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76908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53737" w14:textId="3E9B4BCD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Почтовое отделение № 306121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C61B0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0804149F" w14:textId="62CF5A69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Первомайская, д.70</w:t>
            </w:r>
          </w:p>
        </w:tc>
      </w:tr>
      <w:tr w:rsidR="00477158" w:rsidRPr="00281A13" w14:paraId="2A3355A5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5DF2D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F8275" w14:textId="66B7DA87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Доп. офис. № 33/49/32/06 Курского Регионального Филиала АО «Россельхозбанк»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C7686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88CBCC9" w14:textId="06CC6ADE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Ленина, д.29</w:t>
            </w:r>
          </w:p>
        </w:tc>
      </w:tr>
      <w:tr w:rsidR="00477158" w:rsidRPr="00281A13" w14:paraId="7A1C063A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07CF7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6CFB9" w14:textId="36474BD4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ОП «</w:t>
            </w:r>
            <w:proofErr w:type="spellStart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КурскАтомЭнергоСбыт</w:t>
            </w:r>
            <w:proofErr w:type="spellEnd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63565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B3BA454" w14:textId="23CBF582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Первомайская, д.49</w:t>
            </w:r>
          </w:p>
        </w:tc>
      </w:tr>
      <w:tr w:rsidR="00477158" w:rsidRPr="00281A13" w14:paraId="6102C3DA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FEC1B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1AA1E" w14:textId="6834D53C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АО «Спецавтобаза по уборке мусора г. Курска»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B54E4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F08005D" w14:textId="378B543C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Первомайская, д.49</w:t>
            </w:r>
          </w:p>
        </w:tc>
      </w:tr>
      <w:tr w:rsidR="00477158" w:rsidRPr="00281A13" w14:paraId="0AFE2466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982FB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2DE35" w14:textId="4DE55B1A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Филиал АУКО «МФЦ»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29CB2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12135705" w14:textId="54649986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ул. Первомайская, д.72</w:t>
            </w:r>
          </w:p>
        </w:tc>
      </w:tr>
      <w:tr w:rsidR="00477158" w:rsidRPr="00281A13" w14:paraId="4EC3A2BE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654C8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F5DD6" w14:textId="72E4DB65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ТСН «Водоснабжение Солнцевского района»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CFC91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301FCB36" w14:textId="0C222B8A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Ленина, д.35</w:t>
            </w:r>
          </w:p>
        </w:tc>
      </w:tr>
      <w:tr w:rsidR="00477158" w:rsidRPr="00281A13" w14:paraId="02BD2514" w14:textId="77777777" w:rsidTr="00477158">
        <w:trPr>
          <w:trHeight w:val="25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C7CB1" w14:textId="77777777" w:rsidR="00477158" w:rsidRPr="00281A13" w:rsidRDefault="00477158" w:rsidP="00477158">
            <w:pPr>
              <w:numPr>
                <w:ilvl w:val="0"/>
                <w:numId w:val="14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86971" w14:textId="50C1A18F" w:rsidR="00477158" w:rsidRPr="00281A13" w:rsidRDefault="00477158" w:rsidP="004771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Доп. офис Сбербанка № 8596/0121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6DD43" w14:textId="77777777" w:rsidR="00477158" w:rsidRPr="00281A13" w:rsidRDefault="00477158" w:rsidP="0047715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4941F768" w14:textId="76ADF87A" w:rsidR="00477158" w:rsidRPr="00281A13" w:rsidRDefault="00477158" w:rsidP="004771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Ленина, д.35 б</w:t>
            </w:r>
          </w:p>
        </w:tc>
      </w:tr>
    </w:tbl>
    <w:p w14:paraId="174B6F10" w14:textId="77777777" w:rsidR="00417241" w:rsidRPr="00281A13" w:rsidRDefault="00417241" w:rsidP="004130D1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FAE01AD" w14:textId="1682F482" w:rsidR="00417241" w:rsidRPr="00281A13" w:rsidRDefault="00417241" w:rsidP="004172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Социальное обеспечение населения</w:t>
      </w:r>
    </w:p>
    <w:p w14:paraId="5183396A" w14:textId="77777777" w:rsidR="00417241" w:rsidRPr="00281A13" w:rsidRDefault="00417241" w:rsidP="004172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23E832E" w14:textId="25C3DB51" w:rsidR="00417241" w:rsidRPr="00281A13" w:rsidRDefault="00417241" w:rsidP="004172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bookmarkStart w:id="6" w:name="_Hlk191284410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bookmarkEnd w:id="6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расположено 2 объекта в области социального обеспечения населения. </w:t>
      </w:r>
    </w:p>
    <w:p w14:paraId="3667B2BB" w14:textId="105533BC" w:rsidR="00417241" w:rsidRPr="00281A13" w:rsidRDefault="00417241" w:rsidP="00417241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Таблица 5.2.10</w:t>
      </w:r>
    </w:p>
    <w:p w14:paraId="43408A99" w14:textId="77777777" w:rsidR="00417241" w:rsidRPr="00281A13" w:rsidRDefault="00417241" w:rsidP="0041724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E11E12E" w14:textId="1F1EAEA3" w:rsidR="00417241" w:rsidRPr="00281A13" w:rsidRDefault="00CB62F6" w:rsidP="0041724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объектов в области социального обеспечения населения</w:t>
      </w:r>
      <w:r w:rsidR="00417241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муниципального образования </w:t>
      </w:r>
      <w:r w:rsidR="00417241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«поселок Солнцево»</w:t>
      </w:r>
    </w:p>
    <w:p w14:paraId="2EF87422" w14:textId="77777777" w:rsidR="00417241" w:rsidRPr="00281A13" w:rsidRDefault="00417241" w:rsidP="0041724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Солнцевского района Курской области</w:t>
      </w:r>
    </w:p>
    <w:p w14:paraId="0C8C0EB4" w14:textId="77777777" w:rsidR="00417241" w:rsidRPr="00281A13" w:rsidRDefault="00417241" w:rsidP="005851F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88"/>
        <w:gridCol w:w="3311"/>
        <w:gridCol w:w="2200"/>
        <w:gridCol w:w="2761"/>
      </w:tblGrid>
      <w:tr w:rsidR="00F332F8" w:rsidRPr="00281A13" w14:paraId="09EB3E07" w14:textId="77777777" w:rsidTr="005851FF">
        <w:trPr>
          <w:tblHeader/>
          <w:jc w:val="center"/>
        </w:trPr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A379CB" w14:textId="77777777" w:rsidR="00F332F8" w:rsidRPr="00281A13" w:rsidRDefault="00F332F8" w:rsidP="00F332F8">
            <w:pPr>
              <w:spacing w:after="0" w:line="240" w:lineRule="auto"/>
              <w:ind w:right="-304"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8407A2" w14:textId="7F2EEE60" w:rsidR="00F332F8" w:rsidRPr="00281A13" w:rsidRDefault="00F332F8" w:rsidP="00F332F8">
            <w:pPr>
              <w:spacing w:after="0" w:line="240" w:lineRule="auto"/>
              <w:ind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учреждения</w:t>
            </w:r>
          </w:p>
        </w:tc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80526" w14:textId="5EAE8330" w:rsidR="00F332F8" w:rsidRPr="00281A13" w:rsidRDefault="00F332F8" w:rsidP="00F332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bookmarkStart w:id="7" w:name="OLE_LINK2"/>
            <w:r w:rsidRPr="00281A1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Год ввода в эксплуатацию</w:t>
            </w:r>
            <w:bookmarkEnd w:id="7"/>
            <w:r w:rsidRPr="00281A1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/ год ввода в эксплуатацию здания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7A4664" w14:textId="55B4AFDA" w:rsidR="00F332F8" w:rsidRPr="00281A13" w:rsidRDefault="00F332F8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 расположения</w:t>
            </w:r>
          </w:p>
        </w:tc>
      </w:tr>
      <w:tr w:rsidR="00F332F8" w:rsidRPr="00281A13" w14:paraId="61B2368F" w14:textId="77777777" w:rsidTr="005851FF">
        <w:trPr>
          <w:tblHeader/>
          <w:jc w:val="center"/>
        </w:trPr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B741E6" w14:textId="77777777" w:rsidR="00F332F8" w:rsidRPr="00281A13" w:rsidRDefault="00F332F8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67E69A" w14:textId="77777777" w:rsidR="00F332F8" w:rsidRPr="00281A13" w:rsidRDefault="00F332F8" w:rsidP="00F332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Областное бюджетное учреждение социального обслуживания «Комплексный центр социального обслуживания населения Солнцевского района Курской области (сокращенное наименование </w:t>
            </w: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ОБУСО «КЦСОН Солнцевского района»</w:t>
            </w:r>
            <w:r w:rsidRPr="00281A13">
              <w:rPr>
                <w:rFonts w:ascii="Times New Roman" w:eastAsia="Arial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0677CF" w14:textId="6AFA33FA" w:rsidR="00F332F8" w:rsidRPr="00281A13" w:rsidRDefault="009528C1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26C154" w14:textId="77777777" w:rsidR="00F332F8" w:rsidRPr="00281A13" w:rsidRDefault="00F332F8" w:rsidP="00F332F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52F468B" w14:textId="51EFF8C0" w:rsidR="00F332F8" w:rsidRPr="00281A13" w:rsidRDefault="00F332F8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Ленина, д. 35 (3 этаж)</w:t>
            </w:r>
          </w:p>
        </w:tc>
      </w:tr>
      <w:tr w:rsidR="00F332F8" w:rsidRPr="00281A13" w14:paraId="3052D1E1" w14:textId="77777777" w:rsidTr="005851FF">
        <w:trPr>
          <w:tblHeader/>
          <w:jc w:val="center"/>
        </w:trPr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E3F3A7" w14:textId="77777777" w:rsidR="00F332F8" w:rsidRPr="00281A13" w:rsidRDefault="00F332F8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071022" w14:textId="77777777" w:rsidR="00F332F8" w:rsidRPr="00281A13" w:rsidRDefault="00F332F8" w:rsidP="00F332F8">
            <w:pPr>
              <w:spacing w:after="0" w:line="240" w:lineRule="auto"/>
              <w:ind w:left="29"/>
              <w:jc w:val="center"/>
              <w:rPr>
                <w:rFonts w:ascii="Times New Roman" w:eastAsia="Arial" w:hAnsi="Times New Roman" w:cs="Times New Roman"/>
                <w:color w:val="666666"/>
                <w:sz w:val="20"/>
                <w:szCs w:val="20"/>
              </w:rPr>
            </w:pPr>
            <w:r w:rsidRPr="00281A13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Областное казенное учреждение социального обслуживания «Солнцевский центр социальной помощи семье и детям «Успех» (сокращенное наименование </w:t>
            </w: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ОКУ «Солнцевский Центр </w:t>
            </w:r>
            <w:proofErr w:type="spellStart"/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Соцпомощи</w:t>
            </w:r>
            <w:proofErr w:type="spellEnd"/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«Успех»</w:t>
            </w:r>
            <w:r w:rsidRPr="00281A13">
              <w:rPr>
                <w:rFonts w:ascii="Times New Roman" w:eastAsia="Arial" w:hAnsi="Times New Roman" w:cs="Times New Roman"/>
                <w:color w:val="666666"/>
                <w:sz w:val="20"/>
                <w:szCs w:val="20"/>
              </w:rPr>
              <w:t>)</w:t>
            </w:r>
          </w:p>
        </w:tc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DE76E9" w14:textId="77777777" w:rsidR="009528C1" w:rsidRPr="00281A13" w:rsidRDefault="009528C1" w:rsidP="009528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1997 г. (административное здание – 1953 г., здание приюта –</w:t>
            </w:r>
          </w:p>
          <w:p w14:paraId="4A02A03F" w14:textId="4B8493CC" w:rsidR="00F332F8" w:rsidRPr="00281A13" w:rsidRDefault="009528C1" w:rsidP="009528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1963 г.)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2FF337" w14:textId="77777777" w:rsidR="00F332F8" w:rsidRPr="00281A13" w:rsidRDefault="00F332F8" w:rsidP="00F332F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61CA7E0E" w14:textId="2FD39CB7" w:rsidR="00F332F8" w:rsidRPr="00281A13" w:rsidRDefault="00F332F8" w:rsidP="00F332F8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>ул. Ленина, д.16</w:t>
            </w:r>
          </w:p>
        </w:tc>
      </w:tr>
    </w:tbl>
    <w:p w14:paraId="11B4E4D4" w14:textId="77777777" w:rsidR="00977D9A" w:rsidRPr="00281A13" w:rsidRDefault="00977D9A" w:rsidP="004130D1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8AA813D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Проектные предложения</w:t>
      </w:r>
    </w:p>
    <w:p w14:paraId="302CDC46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40B3E79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Организации образования </w:t>
      </w:r>
    </w:p>
    <w:p w14:paraId="7E688803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B36D60D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Основная цель образовательной системы муниципального образования – удовлетворение потребностей и ожиданий заказчиков образовательных услуг в качественном образовании.</w:t>
      </w:r>
    </w:p>
    <w:p w14:paraId="51BE670B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Для каждого элемента системы образования генеральным планом предлагаются приоритетные задачи.</w:t>
      </w:r>
    </w:p>
    <w:p w14:paraId="1084054A" w14:textId="6E91239B" w:rsidR="00977D9A" w:rsidRPr="00281A13" w:rsidRDefault="00977D9A" w:rsidP="00977D9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1A13">
        <w:rPr>
          <w:rFonts w:ascii="Times New Roman" w:eastAsia="Calibri" w:hAnsi="Times New Roman" w:cs="Times New Roman"/>
          <w:sz w:val="28"/>
          <w:szCs w:val="28"/>
        </w:rPr>
        <w:t xml:space="preserve">На территории муниципального образования «поселок Солнцево» Солнцевского района Курской области по состоянию на 01.01.2025 </w:t>
      </w:r>
      <w:r w:rsidRPr="00281A13">
        <w:rPr>
          <w:rFonts w:ascii="Times New Roman" w:eastAsia="Calibri" w:hAnsi="Times New Roman" w:cs="Times New Roman"/>
          <w:sz w:val="28"/>
          <w:szCs w:val="28"/>
        </w:rPr>
        <w:lastRenderedPageBreak/>
        <w:t>находится 1 общеобразовательная организация и 2 дошкольные образовательные организации.</w:t>
      </w:r>
    </w:p>
    <w:p w14:paraId="33CB97C3" w14:textId="412B2FBB" w:rsidR="00977D9A" w:rsidRPr="00281A13" w:rsidRDefault="00977D9A" w:rsidP="00977D9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sz w:val="28"/>
          <w:szCs w:val="28"/>
        </w:rPr>
        <w:t xml:space="preserve"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«поселок Солнцево» Солнцевского района Курской области должно быть обеспечено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дошкольными образовательными организациями на </w:t>
      </w:r>
      <w:r w:rsidR="00602DA1" w:rsidRPr="00281A13">
        <w:rPr>
          <w:rFonts w:ascii="Times New Roman" w:eastAsia="Calibri" w:hAnsi="Times New Roman" w:cs="Times New Roman"/>
          <w:kern w:val="2"/>
          <w:sz w:val="28"/>
          <w:szCs w:val="28"/>
        </w:rPr>
        <w:t>188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 и</w:t>
      </w:r>
      <w:r w:rsidRPr="00281A13">
        <w:t xml:space="preserve">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общеобразовательными организациями на </w:t>
      </w:r>
      <w:r w:rsidR="00602DA1" w:rsidRPr="00281A13">
        <w:rPr>
          <w:rFonts w:ascii="Times New Roman" w:eastAsia="Calibri" w:hAnsi="Times New Roman" w:cs="Times New Roman"/>
          <w:kern w:val="2"/>
          <w:sz w:val="28"/>
          <w:szCs w:val="28"/>
        </w:rPr>
        <w:t>471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 мест</w:t>
      </w:r>
      <w:r w:rsidR="00602DA1" w:rsidRPr="00281A13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489F04E" w14:textId="77777777" w:rsidR="00977D9A" w:rsidRPr="00281A13" w:rsidRDefault="00977D9A" w:rsidP="00977D9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1A13">
        <w:rPr>
          <w:rFonts w:ascii="Times New Roman" w:eastAsia="Calibri" w:hAnsi="Times New Roman" w:cs="Times New Roman"/>
          <w:sz w:val="28"/>
          <w:szCs w:val="28"/>
        </w:rPr>
        <w:t>Обеспеченность дошкольными образовательными организациями и общеобразовательными организациями соответствует нормативам.</w:t>
      </w:r>
    </w:p>
    <w:p w14:paraId="5AD4995B" w14:textId="26E05F00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Генеральным планом на расчетный срок (до 203</w:t>
      </w:r>
      <w:r w:rsidR="000E30D5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3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г.) предлагается:</w:t>
      </w:r>
    </w:p>
    <w:p w14:paraId="290C1AAA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кружков и секций в здании общеобразовательной организации;</w:t>
      </w:r>
    </w:p>
    <w:p w14:paraId="5067C718" w14:textId="1B96B3D8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реконструкция и капитальный ремонт образовательн</w:t>
      </w:r>
      <w:r w:rsidR="000E30D5" w:rsidRPr="00281A13">
        <w:rPr>
          <w:rFonts w:ascii="Times New Roman" w:eastAsia="Calibri" w:hAnsi="Times New Roman" w:cs="Times New Roman"/>
          <w:kern w:val="2"/>
          <w:sz w:val="28"/>
          <w:szCs w:val="28"/>
        </w:rPr>
        <w:t>ых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0E30D5" w:rsidRPr="00281A13">
        <w:rPr>
          <w:rFonts w:ascii="Times New Roman" w:eastAsia="Calibri" w:hAnsi="Times New Roman" w:cs="Times New Roman"/>
          <w:kern w:val="2"/>
          <w:sz w:val="28"/>
          <w:szCs w:val="28"/>
        </w:rPr>
        <w:t>й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 мере необходимости.</w:t>
      </w:r>
    </w:p>
    <w:p w14:paraId="230B9389" w14:textId="77777777" w:rsidR="000E30D5" w:rsidRPr="00281A13" w:rsidRDefault="000E30D5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84DCDAB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здравоохранения</w:t>
      </w:r>
    </w:p>
    <w:p w14:paraId="1BD7ECD2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5A4E3A5" w14:textId="6386BF58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Генеральным планом на расчетный срок (до 203</w:t>
      </w:r>
      <w:r w:rsidR="000E30D5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3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г.) предлагается:</w:t>
      </w:r>
    </w:p>
    <w:p w14:paraId="61BE02FC" w14:textId="77777777" w:rsidR="00977D9A" w:rsidRPr="00281A13" w:rsidRDefault="00977D9A" w:rsidP="00977D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отделения социально-медицинского обслуживания на дому для граждан пенсионного возраста и инвалидов;</w:t>
      </w:r>
    </w:p>
    <w:p w14:paraId="74A21F56" w14:textId="7864AE56" w:rsidR="002D4DED" w:rsidRPr="00281A13" w:rsidRDefault="00977D9A" w:rsidP="008D736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реконструкция и капитальный ремонт здания участковой больницы по мере необходимости.</w:t>
      </w:r>
      <w:r w:rsidR="004130D1"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F6A4AE2" w14:textId="3A3E81A7" w:rsidR="00D2256C" w:rsidRPr="00281A13" w:rsidRDefault="001D0A04" w:rsidP="001D0A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после подраздела «Малое предпринимательство» подраздела 5.3 «Размещение производственных предприятий и объектов (промышленные и коммунально-складские территории)» дополнить подразделом «Промышленные предприятия» следующего содержания:</w:t>
      </w:r>
    </w:p>
    <w:p w14:paraId="64EA0822" w14:textId="491ACA00" w:rsidR="001D0A04" w:rsidRPr="00281A13" w:rsidRDefault="001D0A04" w:rsidP="001D0A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Промышленные предприятия</w:t>
      </w:r>
    </w:p>
    <w:p w14:paraId="56DA6F87" w14:textId="77777777" w:rsidR="001D0A04" w:rsidRPr="00281A13" w:rsidRDefault="001D0A04" w:rsidP="001D0A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D11D91A" w14:textId="5500AC3F" w:rsidR="001D0A04" w:rsidRPr="00281A13" w:rsidRDefault="001D0A04" w:rsidP="001D0A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«поселок Солнцево» Солнцевского района Курской области расположено 3 промышленных предприятия.</w:t>
      </w:r>
    </w:p>
    <w:p w14:paraId="5B4511B9" w14:textId="1F0C50F0" w:rsidR="001D0A04" w:rsidRPr="00281A13" w:rsidRDefault="001D0A04" w:rsidP="001D0A04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5.3.1</w:t>
      </w:r>
    </w:p>
    <w:p w14:paraId="03C5C1A0" w14:textId="77777777" w:rsidR="001D0A04" w:rsidRPr="00281A13" w:rsidRDefault="001D0A04" w:rsidP="001D0A04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0585314" w14:textId="77777777" w:rsidR="001D0A04" w:rsidRPr="00281A13" w:rsidRDefault="001D0A04" w:rsidP="001D0A04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Промышленные предприятия, расположенные на территории муниципального образования 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«поселок Солнцево»</w:t>
      </w:r>
    </w:p>
    <w:p w14:paraId="5777E6B4" w14:textId="77777777" w:rsidR="001D0A04" w:rsidRPr="00281A13" w:rsidRDefault="001D0A04" w:rsidP="001D0A04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Солнцевского района Курской области</w:t>
      </w:r>
    </w:p>
    <w:p w14:paraId="5B9BE200" w14:textId="77777777" w:rsidR="001D0A04" w:rsidRPr="00281A13" w:rsidRDefault="001D0A04" w:rsidP="001D0A0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2776"/>
        <w:gridCol w:w="1595"/>
        <w:gridCol w:w="3844"/>
      </w:tblGrid>
      <w:tr w:rsidR="00087EB2" w:rsidRPr="00281A13" w14:paraId="49B8B1A5" w14:textId="77777777" w:rsidTr="00087EB2">
        <w:trPr>
          <w:trHeight w:val="648"/>
        </w:trPr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CC3B7" w14:textId="67045DE6" w:rsidR="00087EB2" w:rsidRPr="00281A13" w:rsidRDefault="00087EB2" w:rsidP="00087E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 п/п</w:t>
            </w:r>
          </w:p>
        </w:tc>
        <w:tc>
          <w:tcPr>
            <w:tcW w:w="1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9F019" w14:textId="6543136A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Предприятие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C973E" w14:textId="77777777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Численность занятых, чел.</w:t>
            </w:r>
          </w:p>
        </w:tc>
        <w:tc>
          <w:tcPr>
            <w:tcW w:w="2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C4CBD" w14:textId="77777777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Местоположение</w:t>
            </w:r>
          </w:p>
        </w:tc>
      </w:tr>
      <w:tr w:rsidR="00087EB2" w:rsidRPr="00281A13" w14:paraId="55D5DD30" w14:textId="77777777" w:rsidTr="00087EB2">
        <w:trPr>
          <w:trHeight w:val="285"/>
        </w:trPr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33385" w14:textId="038756E8" w:rsidR="00087EB2" w:rsidRPr="00281A13" w:rsidRDefault="00087EB2" w:rsidP="00087E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1.</w:t>
            </w:r>
          </w:p>
        </w:tc>
        <w:tc>
          <w:tcPr>
            <w:tcW w:w="1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3EF9E" w14:textId="70FD2722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ООО Фирма «Кедр»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C50B8" w14:textId="77777777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</w:t>
            </w:r>
          </w:p>
        </w:tc>
        <w:tc>
          <w:tcPr>
            <w:tcW w:w="2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AE7A8" w14:textId="4D44156D" w:rsidR="00087EB2" w:rsidRPr="00281A13" w:rsidRDefault="00087EB2" w:rsidP="00087EB2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ул. Октябрьская, д.13</w:t>
            </w:r>
          </w:p>
        </w:tc>
      </w:tr>
      <w:tr w:rsidR="00087EB2" w:rsidRPr="00281A13" w14:paraId="685E8246" w14:textId="77777777" w:rsidTr="00087EB2">
        <w:trPr>
          <w:trHeight w:val="285"/>
        </w:trPr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CC8A2" w14:textId="5E51A1FD" w:rsidR="00087EB2" w:rsidRPr="00281A13" w:rsidRDefault="00087EB2" w:rsidP="00087EB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2.</w:t>
            </w:r>
          </w:p>
        </w:tc>
        <w:tc>
          <w:tcPr>
            <w:tcW w:w="1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36D62" w14:textId="536C4C02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ООО Хлебокомбинат «Солнцевский»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7EE25" w14:textId="77777777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37</w:t>
            </w:r>
          </w:p>
        </w:tc>
        <w:tc>
          <w:tcPr>
            <w:tcW w:w="2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74CEA" w14:textId="008D331F" w:rsidR="00087EB2" w:rsidRPr="00281A13" w:rsidRDefault="00087EB2" w:rsidP="00087EB2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</w:t>
            </w: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ул. Ленина, д. 7</w:t>
            </w:r>
          </w:p>
        </w:tc>
      </w:tr>
      <w:tr w:rsidR="00087EB2" w:rsidRPr="00281A13" w14:paraId="6806369B" w14:textId="77777777" w:rsidTr="00087EB2">
        <w:trPr>
          <w:trHeight w:val="285"/>
        </w:trPr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4DEF1" w14:textId="76305B0A" w:rsidR="00087EB2" w:rsidRPr="00281A13" w:rsidRDefault="00087EB2" w:rsidP="00087EB2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3.</w:t>
            </w:r>
          </w:p>
        </w:tc>
        <w:tc>
          <w:tcPr>
            <w:tcW w:w="1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8AC65" w14:textId="0B99DBE0" w:rsidR="00087EB2" w:rsidRPr="00281A13" w:rsidRDefault="00087EB2" w:rsidP="001D0A04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ООО «Аграрник»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A66ED" w14:textId="77777777" w:rsidR="00087EB2" w:rsidRPr="00281A13" w:rsidRDefault="00087EB2" w:rsidP="001D0A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22</w:t>
            </w:r>
          </w:p>
        </w:tc>
        <w:tc>
          <w:tcPr>
            <w:tcW w:w="2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E6359" w14:textId="05368AAB" w:rsidR="00087EB2" w:rsidRPr="00281A13" w:rsidRDefault="00087EB2" w:rsidP="00087EB2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Солнцевский район, муниципальное образование «поселок Солнцево», ул. </w:t>
            </w: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2-я Привокзальная, д. 61 А</w:t>
            </w:r>
          </w:p>
        </w:tc>
      </w:tr>
    </w:tbl>
    <w:p w14:paraId="05D541A9" w14:textId="66CED9F1" w:rsidR="00D2256C" w:rsidRPr="00281A13" w:rsidRDefault="00087EB2" w:rsidP="004130D1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0BFBA27" w14:textId="2993BF55" w:rsidR="00D2256C" w:rsidRPr="00281A13" w:rsidRDefault="00890679" w:rsidP="0089067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«Свалки и полигоны складирования ТКО» подраздела 5.4 «Размещение объектов специального назначения» изложить в следующей редакции:</w:t>
      </w:r>
    </w:p>
    <w:p w14:paraId="4AEC9C9B" w14:textId="77777777" w:rsidR="00890679" w:rsidRPr="00281A13" w:rsidRDefault="00890679" w:rsidP="0089067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Свалки и полигоны складирования ТКО</w:t>
      </w:r>
    </w:p>
    <w:p w14:paraId="45AD9E1C" w14:textId="77777777" w:rsidR="00890679" w:rsidRPr="00281A13" w:rsidRDefault="00890679" w:rsidP="0089067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0888CE0" w14:textId="7A4DD65A" w:rsidR="00890679" w:rsidRPr="00281A13" w:rsidRDefault="00A90560" w:rsidP="00524CF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Вывоз твердых коммунальных отходов (далее – ТКО) с территории муниципального образования «</w:t>
      </w:r>
      <w:r w:rsidR="00524CFD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осуществляется на полигон ТКО АО «САБ г. Курска» в муниципальное образование «Пашковский сельсовет» Курского района Курской области</w:t>
      </w:r>
      <w:r w:rsidR="00890679"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4C39307B" w14:textId="22FF5B6E" w:rsidR="00A90560" w:rsidRPr="00281A13" w:rsidRDefault="00A90560" w:rsidP="0089067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r w:rsidR="0094518A"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сбор ТКО осуществляется контейнерным и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бесконтейнерным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способами.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Бесконтейнерная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система – это вывоз отходов при помощи специализированной техники без использования контейнеров для отходов, при этом заезд 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мусоровывозящей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техники к определенному объекту осуществляется в установленные дни и часы</w:t>
      </w:r>
      <w:r w:rsidR="0094518A" w:rsidRPr="00281A13">
        <w:rPr>
          <w:rFonts w:ascii="Times New Roman" w:eastAsia="Calibri" w:hAnsi="Times New Roman" w:cs="Times New Roman"/>
          <w:kern w:val="2"/>
          <w:sz w:val="28"/>
          <w:szCs w:val="28"/>
        </w:rPr>
        <w:t>. На территории муниципального образования «поселок Солнцево» Солнцевского района Курской области расположено 88 контейнеров.»;</w:t>
      </w:r>
    </w:p>
    <w:p w14:paraId="335B9273" w14:textId="2DDF1869" w:rsidR="0094518A" w:rsidRPr="00281A13" w:rsidRDefault="0094518A" w:rsidP="0089067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5.6 «Баланс земель» изложить в следующей редакции:</w:t>
      </w:r>
    </w:p>
    <w:p w14:paraId="1A556590" w14:textId="67CAB8B7" w:rsidR="0094518A" w:rsidRPr="00281A13" w:rsidRDefault="0094518A" w:rsidP="0094518A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281A1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5.6. Баланс земель</w:t>
      </w:r>
    </w:p>
    <w:p w14:paraId="59260BD2" w14:textId="77777777" w:rsidR="0094518A" w:rsidRPr="00281A13" w:rsidRDefault="0094518A" w:rsidP="0094518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3A04E35" w14:textId="77777777" w:rsidR="0094518A" w:rsidRPr="00281A13" w:rsidRDefault="0094518A" w:rsidP="009451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" w:name="_Hlk119500489"/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4A6BF844" w14:textId="77777777" w:rsidR="00373E00" w:rsidRPr="00281A13" w:rsidRDefault="00373E00" w:rsidP="009451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7E515B4" w14:textId="29DC4437" w:rsidR="0094518A" w:rsidRPr="00281A13" w:rsidRDefault="0094518A" w:rsidP="00B5110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9" w:name="_Hlk121142216"/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«поселок Солнцево» Солнцевского района Курской области</w:t>
      </w:r>
      <w:bookmarkEnd w:id="9"/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целевому использованию территорий (согласно информации, полученной с Карты функциональных зон) представлены в таблице 5.</w:t>
      </w:r>
      <w:r w:rsidR="00373E00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.1.</w:t>
      </w:r>
    </w:p>
    <w:p w14:paraId="0A7E7B0D" w14:textId="0231B93E" w:rsidR="0094518A" w:rsidRPr="00281A13" w:rsidRDefault="0094518A" w:rsidP="0094518A">
      <w:pPr>
        <w:spacing w:before="240"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5.</w:t>
      </w:r>
      <w:r w:rsidR="00373E00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</w:p>
    <w:p w14:paraId="31436157" w14:textId="310CC8C4" w:rsidR="0094518A" w:rsidRPr="00281A13" w:rsidRDefault="0094518A" w:rsidP="0094518A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 на 1</w:t>
      </w:r>
      <w:r w:rsidR="00373E00"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февраля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373E00"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04"/>
        <w:gridCol w:w="1457"/>
      </w:tblGrid>
      <w:tr w:rsidR="0094518A" w:rsidRPr="00281A13" w14:paraId="1A617E73" w14:textId="77777777" w:rsidTr="00E554CD">
        <w:trPr>
          <w:cantSplit/>
          <w:trHeight w:val="252"/>
          <w:tblHeader/>
        </w:trPr>
        <w:tc>
          <w:tcPr>
            <w:tcW w:w="4196" w:type="pct"/>
            <w:vAlign w:val="center"/>
          </w:tcPr>
          <w:p w14:paraId="00FA0241" w14:textId="77777777" w:rsidR="0094518A" w:rsidRPr="00281A13" w:rsidRDefault="0094518A" w:rsidP="0094518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04" w:type="pct"/>
            <w:vAlign w:val="center"/>
          </w:tcPr>
          <w:p w14:paraId="12351B35" w14:textId="77777777" w:rsidR="0094518A" w:rsidRPr="00281A13" w:rsidRDefault="0094518A" w:rsidP="0094518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3D7850" w:rsidRPr="00281A13" w14:paraId="73F0CB1B" w14:textId="77777777" w:rsidTr="00E554CD">
        <w:trPr>
          <w:trHeight w:val="219"/>
        </w:trPr>
        <w:tc>
          <w:tcPr>
            <w:tcW w:w="4196" w:type="pct"/>
            <w:vAlign w:val="center"/>
          </w:tcPr>
          <w:p w14:paraId="4CFB706E" w14:textId="6FDF070A" w:rsidR="003D7850" w:rsidRPr="00281A13" w:rsidRDefault="003D7850" w:rsidP="0094518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Жилые зоны</w:t>
            </w:r>
          </w:p>
        </w:tc>
        <w:tc>
          <w:tcPr>
            <w:tcW w:w="804" w:type="pct"/>
            <w:vAlign w:val="center"/>
          </w:tcPr>
          <w:p w14:paraId="65150F17" w14:textId="6C21F0FF" w:rsidR="003D7850" w:rsidRPr="00281A13" w:rsidRDefault="00DA0DCE" w:rsidP="0094518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443,85</w:t>
            </w:r>
          </w:p>
        </w:tc>
      </w:tr>
      <w:tr w:rsidR="0094518A" w:rsidRPr="00281A13" w14:paraId="1A78E178" w14:textId="77777777" w:rsidTr="00E554CD">
        <w:trPr>
          <w:trHeight w:val="219"/>
        </w:trPr>
        <w:tc>
          <w:tcPr>
            <w:tcW w:w="4196" w:type="pct"/>
            <w:vAlign w:val="center"/>
          </w:tcPr>
          <w:p w14:paraId="293CB79D" w14:textId="77777777" w:rsidR="0094518A" w:rsidRPr="00281A13" w:rsidRDefault="0094518A" w:rsidP="0094518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04" w:type="pct"/>
            <w:vAlign w:val="center"/>
          </w:tcPr>
          <w:p w14:paraId="195CDC37" w14:textId="19DC8F22" w:rsidR="0094518A" w:rsidRPr="00281A13" w:rsidRDefault="0094518A" w:rsidP="0094518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  <w:r w:rsidR="00DA0DCE"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36,95</w:t>
            </w:r>
          </w:p>
        </w:tc>
      </w:tr>
      <w:tr w:rsidR="003D7850" w:rsidRPr="00281A13" w14:paraId="258202CA" w14:textId="77777777" w:rsidTr="00E554CD">
        <w:trPr>
          <w:trHeight w:val="219"/>
        </w:trPr>
        <w:tc>
          <w:tcPr>
            <w:tcW w:w="4196" w:type="pct"/>
            <w:vAlign w:val="center"/>
          </w:tcPr>
          <w:p w14:paraId="32BC399B" w14:textId="13ACAA12" w:rsidR="003D7850" w:rsidRPr="00281A13" w:rsidRDefault="003D7850" w:rsidP="003D7850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застройки </w:t>
            </w:r>
            <w:proofErr w:type="spellStart"/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среднеэтажными</w:t>
            </w:r>
            <w:proofErr w:type="spellEnd"/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жилыми домами (от 5 до 8 этажей, включая мансардный)</w:t>
            </w:r>
          </w:p>
        </w:tc>
        <w:tc>
          <w:tcPr>
            <w:tcW w:w="804" w:type="pct"/>
            <w:vAlign w:val="center"/>
          </w:tcPr>
          <w:p w14:paraId="79FACC71" w14:textId="65096C78" w:rsidR="003D7850" w:rsidRPr="00281A13" w:rsidRDefault="00DA0DCE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6,90</w:t>
            </w:r>
          </w:p>
        </w:tc>
      </w:tr>
      <w:tr w:rsidR="003D7850" w:rsidRPr="00281A13" w14:paraId="3B6EB9BC" w14:textId="77777777" w:rsidTr="00E554CD">
        <w:trPr>
          <w:trHeight w:val="219"/>
        </w:trPr>
        <w:tc>
          <w:tcPr>
            <w:tcW w:w="4196" w:type="pct"/>
            <w:vAlign w:val="center"/>
          </w:tcPr>
          <w:p w14:paraId="2A6E6C42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04" w:type="pct"/>
            <w:vAlign w:val="center"/>
          </w:tcPr>
          <w:p w14:paraId="693BEFE3" w14:textId="12EFA588" w:rsidR="003D7850" w:rsidRPr="00281A13" w:rsidRDefault="003D7850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</w:t>
            </w:r>
            <w:r w:rsidR="00CA3AE3"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6,95</w:t>
            </w:r>
          </w:p>
        </w:tc>
      </w:tr>
      <w:tr w:rsidR="003D7850" w:rsidRPr="00281A13" w14:paraId="410BABFD" w14:textId="77777777" w:rsidTr="00E554CD">
        <w:trPr>
          <w:trHeight w:val="114"/>
        </w:trPr>
        <w:tc>
          <w:tcPr>
            <w:tcW w:w="4196" w:type="pct"/>
            <w:vAlign w:val="center"/>
          </w:tcPr>
          <w:p w14:paraId="21D8306C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04" w:type="pct"/>
            <w:vAlign w:val="center"/>
          </w:tcPr>
          <w:p w14:paraId="7DC671E0" w14:textId="3DF7B04C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62,03</w:t>
            </w:r>
          </w:p>
        </w:tc>
      </w:tr>
      <w:tr w:rsidR="003D7850" w:rsidRPr="00281A13" w14:paraId="7E2FDCB7" w14:textId="77777777" w:rsidTr="00E554CD">
        <w:trPr>
          <w:trHeight w:val="252"/>
        </w:trPr>
        <w:tc>
          <w:tcPr>
            <w:tcW w:w="4196" w:type="pct"/>
            <w:vAlign w:val="center"/>
          </w:tcPr>
          <w:p w14:paraId="77D1EE6F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04" w:type="pct"/>
            <w:vAlign w:val="center"/>
          </w:tcPr>
          <w:p w14:paraId="4BB51D3F" w14:textId="55CF3297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1,25</w:t>
            </w:r>
          </w:p>
        </w:tc>
      </w:tr>
      <w:tr w:rsidR="003D7850" w:rsidRPr="00281A13" w14:paraId="709F064E" w14:textId="77777777" w:rsidTr="00E554CD">
        <w:trPr>
          <w:trHeight w:val="163"/>
        </w:trPr>
        <w:tc>
          <w:tcPr>
            <w:tcW w:w="4196" w:type="pct"/>
            <w:vAlign w:val="center"/>
          </w:tcPr>
          <w:p w14:paraId="0D3348BA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04" w:type="pct"/>
            <w:vAlign w:val="center"/>
          </w:tcPr>
          <w:p w14:paraId="0379BEF2" w14:textId="50F2FA23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60,78</w:t>
            </w:r>
          </w:p>
        </w:tc>
      </w:tr>
      <w:tr w:rsidR="003D7850" w:rsidRPr="00281A13" w14:paraId="5126768D" w14:textId="77777777" w:rsidTr="00E554CD">
        <w:trPr>
          <w:trHeight w:val="113"/>
        </w:trPr>
        <w:tc>
          <w:tcPr>
            <w:tcW w:w="4196" w:type="pct"/>
            <w:vAlign w:val="center"/>
          </w:tcPr>
          <w:p w14:paraId="1FC1C79D" w14:textId="7630C956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04" w:type="pct"/>
            <w:vAlign w:val="center"/>
          </w:tcPr>
          <w:p w14:paraId="68138D74" w14:textId="524FA719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9,37</w:t>
            </w:r>
          </w:p>
        </w:tc>
      </w:tr>
      <w:tr w:rsidR="003D7850" w:rsidRPr="00281A13" w14:paraId="6B7530C2" w14:textId="77777777" w:rsidTr="00E554CD">
        <w:trPr>
          <w:trHeight w:val="164"/>
        </w:trPr>
        <w:tc>
          <w:tcPr>
            <w:tcW w:w="4196" w:type="pct"/>
            <w:vAlign w:val="center"/>
          </w:tcPr>
          <w:p w14:paraId="4B9EF024" w14:textId="28EF9A8F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lastRenderedPageBreak/>
              <w:t>Зона акваторий (водный фонд)</w:t>
            </w:r>
          </w:p>
        </w:tc>
        <w:tc>
          <w:tcPr>
            <w:tcW w:w="804" w:type="pct"/>
            <w:vAlign w:val="center"/>
          </w:tcPr>
          <w:p w14:paraId="2B6F64A7" w14:textId="2217CBDF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2,73</w:t>
            </w:r>
          </w:p>
        </w:tc>
      </w:tr>
      <w:tr w:rsidR="003D7850" w:rsidRPr="00281A13" w14:paraId="3ABB2800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09DC775E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04" w:type="pct"/>
            <w:vAlign w:val="center"/>
          </w:tcPr>
          <w:p w14:paraId="69DC1269" w14:textId="751C0DD5" w:rsidR="003D7850" w:rsidRPr="00281A13" w:rsidRDefault="003D7850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</w:t>
            </w:r>
            <w:r w:rsidR="00CA3AE3"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2,28</w:t>
            </w:r>
          </w:p>
        </w:tc>
      </w:tr>
      <w:tr w:rsidR="003D7850" w:rsidRPr="00281A13" w14:paraId="3A6B4138" w14:textId="77777777" w:rsidTr="00E554CD">
        <w:trPr>
          <w:trHeight w:val="252"/>
        </w:trPr>
        <w:tc>
          <w:tcPr>
            <w:tcW w:w="4196" w:type="pct"/>
            <w:vAlign w:val="center"/>
          </w:tcPr>
          <w:p w14:paraId="38FA6A62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04" w:type="pct"/>
            <w:vAlign w:val="center"/>
          </w:tcPr>
          <w:p w14:paraId="79CFF808" w14:textId="7B0D2F65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64,10</w:t>
            </w:r>
          </w:p>
        </w:tc>
      </w:tr>
      <w:tr w:rsidR="003D7850" w:rsidRPr="00281A13" w14:paraId="3FF4A246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3FB1D3FD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04" w:type="pct"/>
            <w:vAlign w:val="center"/>
          </w:tcPr>
          <w:p w14:paraId="241E782A" w14:textId="45F8188F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10,71</w:t>
            </w:r>
          </w:p>
        </w:tc>
      </w:tr>
      <w:tr w:rsidR="003D7850" w:rsidRPr="00281A13" w14:paraId="34934C80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2702280E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04" w:type="pct"/>
            <w:vAlign w:val="center"/>
          </w:tcPr>
          <w:p w14:paraId="18C765A6" w14:textId="48933B40" w:rsidR="003D7850" w:rsidRPr="00281A13" w:rsidRDefault="00CA3AE3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7,47</w:t>
            </w:r>
          </w:p>
        </w:tc>
      </w:tr>
      <w:tr w:rsidR="003D7850" w:rsidRPr="00281A13" w14:paraId="4F561864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11EA9103" w14:textId="77777777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804" w:type="pct"/>
            <w:vAlign w:val="center"/>
          </w:tcPr>
          <w:p w14:paraId="6EC9D0A4" w14:textId="528957B9" w:rsidR="003D7850" w:rsidRPr="00281A13" w:rsidRDefault="000C575E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12,72</w:t>
            </w:r>
          </w:p>
        </w:tc>
      </w:tr>
      <w:tr w:rsidR="003D7850" w:rsidRPr="00281A13" w14:paraId="134B3235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3ED96D18" w14:textId="0313DC7E" w:rsidR="003D7850" w:rsidRPr="00281A13" w:rsidRDefault="003D7850" w:rsidP="003D785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I</w:t>
            </w: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-</w:t>
            </w: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V</w:t>
            </w: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класса опасности объекта</w:t>
            </w:r>
          </w:p>
        </w:tc>
        <w:tc>
          <w:tcPr>
            <w:tcW w:w="804" w:type="pct"/>
            <w:vAlign w:val="center"/>
          </w:tcPr>
          <w:p w14:paraId="363B12C0" w14:textId="16C5F9F7" w:rsidR="003D7850" w:rsidRPr="00281A13" w:rsidRDefault="000C575E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58,64</w:t>
            </w:r>
          </w:p>
        </w:tc>
      </w:tr>
      <w:tr w:rsidR="003D7850" w:rsidRPr="00281A13" w14:paraId="45E00ADE" w14:textId="77777777" w:rsidTr="00E554CD">
        <w:trPr>
          <w:trHeight w:val="70"/>
        </w:trPr>
        <w:tc>
          <w:tcPr>
            <w:tcW w:w="4196" w:type="pct"/>
            <w:vAlign w:val="center"/>
          </w:tcPr>
          <w:p w14:paraId="46D1E8A8" w14:textId="77777777" w:rsidR="003D7850" w:rsidRPr="00281A13" w:rsidRDefault="003D7850" w:rsidP="003D7850">
            <w:pPr>
              <w:widowControl w:val="0"/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04" w:type="pct"/>
            <w:vAlign w:val="center"/>
          </w:tcPr>
          <w:p w14:paraId="7DD740DB" w14:textId="69615B7D" w:rsidR="003D7850" w:rsidRPr="00281A13" w:rsidRDefault="003D7850" w:rsidP="003D785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70</w:t>
            </w:r>
            <w:r w:rsidR="000C575E"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8,57</w:t>
            </w:r>
          </w:p>
        </w:tc>
      </w:tr>
    </w:tbl>
    <w:p w14:paraId="3F0DC37C" w14:textId="77777777" w:rsidR="0094518A" w:rsidRPr="00281A13" w:rsidRDefault="0094518A" w:rsidP="0094518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E1147EA" w14:textId="3EA9EE5E" w:rsidR="0094518A" w:rsidRPr="00281A13" w:rsidRDefault="0094518A" w:rsidP="0094518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Общая площадь земель в границах муниципального образования «поселок Солнцево» Солнцевского района Курской области составляет 70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8,57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 га. Наибольший удельный вес в структуре земельного фонда занима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ю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 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жилые 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зон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ы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443,85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 га (</w:t>
      </w:r>
      <w:r w:rsidR="000C575E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62,6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 %)</w:t>
      </w:r>
      <w:bookmarkEnd w:id="8"/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="003D7850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B1EAC8D" w14:textId="27600D70" w:rsidR="00924FF3" w:rsidRPr="00281A13" w:rsidRDefault="00924FF3" w:rsidP="0094518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дополнить подразделом 5.7 «Объекты культурного наследия» следующего содержания:</w:t>
      </w:r>
    </w:p>
    <w:p w14:paraId="310284EF" w14:textId="50889A05" w:rsidR="00924FF3" w:rsidRPr="00281A13" w:rsidRDefault="00924FF3" w:rsidP="007204D7">
      <w:pPr>
        <w:widowControl w:val="0"/>
        <w:tabs>
          <w:tab w:val="left" w:pos="0"/>
        </w:tabs>
        <w:suppressAutoHyphens/>
        <w:spacing w:after="0" w:line="360" w:lineRule="auto"/>
        <w:jc w:val="center"/>
        <w:outlineLvl w:val="2"/>
        <w:rPr>
          <w:rFonts w:ascii="Cambria" w:eastAsia="Times New Roman" w:hAnsi="Cambria" w:cs="Cambria"/>
          <w:b/>
          <w:bCs/>
          <w:color w:val="4F81BD"/>
          <w:kern w:val="2"/>
          <w:lang w:val="x-none" w:eastAsia="zh-CN"/>
        </w:rPr>
      </w:pPr>
      <w:bookmarkStart w:id="10" w:name="_Toc415492058"/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5.7. </w:t>
      </w:r>
      <w:bookmarkStart w:id="11" w:name="_Hlk191286196"/>
      <w:r w:rsidR="00430ECB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val="x-none" w:eastAsia="ru-RU"/>
        </w:rPr>
        <w:t>Объе</w:t>
      </w:r>
      <w:r w:rsidR="00430ECB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кты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val="x-none" w:eastAsia="ru-RU"/>
        </w:rPr>
        <w:t xml:space="preserve"> культурного наследия</w:t>
      </w:r>
      <w:bookmarkEnd w:id="10"/>
      <w:bookmarkEnd w:id="11"/>
    </w:p>
    <w:p w14:paraId="48B2839D" w14:textId="5EC4A639" w:rsidR="00924FF3" w:rsidRPr="00281A13" w:rsidRDefault="00924FF3" w:rsidP="007204D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 xml:space="preserve">На территории </w:t>
      </w:r>
      <w:r w:rsidR="007204D7"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муниципального образования «поселок Солнцево» Солнцевского района Курской области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 xml:space="preserve"> в соответствии с требованиями Федерального закона от 25 июня 2002 года № 73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noBreakHyphen/>
        <w:t>ФЗ «Об объектах культурного наследия (памятниках истории и культуры) народов Российской Федерации» утверждена одна охранная зона объекта культурного наследия регионального значения</w:t>
      </w:r>
      <w:r w:rsidR="007E6A15"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.</w:t>
      </w:r>
    </w:p>
    <w:p w14:paraId="7AC14FD1" w14:textId="77777777" w:rsidR="00924FF3" w:rsidRPr="00281A13" w:rsidRDefault="00924FF3" w:rsidP="007204D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Для объектов историко-культурного наследия, находящихся на территории сельсовета, требуется разработать и утвердить проекты границ их территорий, охранных зон и зон регулирования застройки с градостроительными регламентами, регистрацией обременений в Едином государственном реестре объектов культурного наследия (памятников истории и культуры) (ЕГРОКН).</w:t>
      </w:r>
    </w:p>
    <w:p w14:paraId="2E6E4316" w14:textId="32486467" w:rsidR="007E6A15" w:rsidRPr="00281A13" w:rsidRDefault="00924FF3" w:rsidP="007E6A1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4"/>
          <w:lang w:eastAsia="ru-RU"/>
        </w:rPr>
        <w:t>Таблица</w:t>
      </w:r>
      <w:r w:rsidR="00820383" w:rsidRPr="00281A1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7E6A15" w:rsidRPr="00281A13">
        <w:rPr>
          <w:rFonts w:ascii="Times New Roman" w:eastAsia="Times New Roman" w:hAnsi="Times New Roman" w:cs="Times New Roman"/>
          <w:sz w:val="28"/>
          <w:szCs w:val="24"/>
          <w:lang w:eastAsia="ru-RU"/>
        </w:rPr>
        <w:t>5.7.1</w:t>
      </w:r>
    </w:p>
    <w:p w14:paraId="48E2B832" w14:textId="77777777" w:rsidR="007E6A15" w:rsidRPr="00281A13" w:rsidRDefault="007E6A15" w:rsidP="007E6A1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40983709" w14:textId="2DC25363" w:rsidR="00924FF3" w:rsidRPr="00281A13" w:rsidRDefault="00924FF3" w:rsidP="007E6A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Объекты культурного наследия</w:t>
      </w:r>
      <w:r w:rsidRPr="00281A13">
        <w:rPr>
          <w:rFonts w:ascii="Calibri" w:eastAsia="Calibri" w:hAnsi="Calibri" w:cs="Times New Roman"/>
          <w:b/>
          <w:bCs/>
        </w:rPr>
        <w:t xml:space="preserve"> 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муниципального образования «</w:t>
      </w:r>
      <w:r w:rsidR="00A3646F" w:rsidRPr="00281A1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района Курской области</w:t>
      </w:r>
    </w:p>
    <w:p w14:paraId="58503F92" w14:textId="77777777" w:rsidR="007E6A15" w:rsidRPr="00281A13" w:rsidRDefault="007E6A15" w:rsidP="007E6A1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547"/>
        <w:gridCol w:w="1691"/>
        <w:gridCol w:w="1984"/>
        <w:gridCol w:w="1691"/>
        <w:gridCol w:w="1551"/>
        <w:gridCol w:w="1597"/>
      </w:tblGrid>
      <w:tr w:rsidR="00924FF3" w:rsidRPr="00281A13" w14:paraId="7BBE1D76" w14:textId="77777777" w:rsidTr="0058109B">
        <w:trPr>
          <w:trHeight w:val="1202"/>
          <w:jc w:val="center"/>
        </w:trPr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8418FB" w14:textId="77777777" w:rsidR="00924FF3" w:rsidRPr="00281A13" w:rsidRDefault="00924FF3" w:rsidP="00924FF3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18"/>
                <w:szCs w:val="18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18"/>
                <w:szCs w:val="18"/>
              </w:rPr>
              <w:t>№</w:t>
            </w:r>
          </w:p>
          <w:p w14:paraId="28BF1E51" w14:textId="77777777" w:rsidR="00924FF3" w:rsidRPr="00281A13" w:rsidRDefault="00924FF3" w:rsidP="00924FF3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18"/>
                <w:szCs w:val="18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kern w:val="2"/>
                <w:sz w:val="18"/>
                <w:szCs w:val="18"/>
              </w:rPr>
              <w:t>п/п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FAC7B1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CBA8F8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1DF981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8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F9814F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Наименование и реквизиты нормативно-правового акта органа 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sz w:val="17"/>
                <w:szCs w:val="17"/>
                <w:lang w:eastAsia="ru-RU"/>
              </w:rPr>
              <w:t>государственной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власти об утверждении границ территории объекта культурного наследия </w:t>
            </w:r>
          </w:p>
        </w:tc>
        <w:tc>
          <w:tcPr>
            <w:tcW w:w="8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E29D6C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Наименование и реквизиты нормативно-правового акта органа 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sz w:val="17"/>
                <w:szCs w:val="17"/>
                <w:lang w:eastAsia="ru-RU"/>
              </w:rPr>
              <w:t>государственной</w:t>
            </w:r>
            <w:r w:rsidRPr="00281A1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власти об утверждении зон охраны объекта культурного наследия</w:t>
            </w:r>
          </w:p>
        </w:tc>
      </w:tr>
      <w:tr w:rsidR="00924FF3" w:rsidRPr="00281A13" w14:paraId="4D0001DA" w14:textId="77777777" w:rsidTr="0058109B">
        <w:trPr>
          <w:trHeight w:val="70"/>
          <w:jc w:val="center"/>
        </w:trPr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7D20EB" w14:textId="77777777" w:rsidR="00924FF3" w:rsidRPr="00281A13" w:rsidRDefault="00924FF3" w:rsidP="00924FF3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bookmarkStart w:id="12" w:name="_Hlk146529321"/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64A453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00CC88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B36913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D2FEDB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987E243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bookmarkEnd w:id="12"/>
      </w:tr>
      <w:tr w:rsidR="00924FF3" w:rsidRPr="00281A13" w14:paraId="407D6436" w14:textId="77777777" w:rsidTr="00924FF3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B6162D" w14:textId="77777777" w:rsidR="00924FF3" w:rsidRPr="00281A13" w:rsidRDefault="00924FF3" w:rsidP="00924F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Регионального значения</w:t>
            </w:r>
          </w:p>
        </w:tc>
      </w:tr>
      <w:tr w:rsidR="00BC69EA" w:rsidRPr="00281A13" w14:paraId="4719F2BA" w14:textId="77777777" w:rsidTr="0037534E">
        <w:trPr>
          <w:trHeight w:val="70"/>
          <w:jc w:val="center"/>
        </w:trPr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A375F" w14:textId="77777777" w:rsidR="00BC69EA" w:rsidRPr="00281A13" w:rsidRDefault="00BC69EA" w:rsidP="00BC69EA">
            <w:pPr>
              <w:numPr>
                <w:ilvl w:val="0"/>
                <w:numId w:val="16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E830D5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 xml:space="preserve">«Братская могила воинов Советской </w:t>
            </w: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Армии, погибших и умерших от ран в период Великой Отечественной войны», </w:t>
            </w:r>
          </w:p>
          <w:p w14:paraId="6E1AECD8" w14:textId="2FA64E05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1941–1945 годы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7197A7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Решение исполнительного комитета Курского </w:t>
            </w: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областного Совета народных депутатов </w:t>
            </w:r>
          </w:p>
          <w:p w14:paraId="491CE99A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от 14.06.1979 г.</w:t>
            </w:r>
          </w:p>
          <w:p w14:paraId="5ED3B8CF" w14:textId="67447A83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7B65C08D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0998DBE2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от 23.04.2021</w:t>
            </w:r>
          </w:p>
          <w:p w14:paraId="48382DEA" w14:textId="77777777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№ 01.1-08/146</w:t>
            </w:r>
          </w:p>
          <w:p w14:paraId="738C3CCB" w14:textId="2E46486B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bCs/>
                <w:sz w:val="20"/>
                <w:szCs w:val="20"/>
              </w:rPr>
              <w:t>Рег. № 461510382100005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C54296" w14:textId="6B52EAC6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Курская область, Солнцевский район, </w:t>
            </w:r>
            <w:r w:rsidRPr="00281A1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муниципальное образование «поселок Солнцево»</w:t>
            </w:r>
          </w:p>
          <w:p w14:paraId="60D74B21" w14:textId="33C137CA" w:rsidR="00BC69EA" w:rsidRPr="00281A13" w:rsidRDefault="00BC69EA" w:rsidP="00BC69E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ул. Первомайская, 27а</w:t>
            </w:r>
          </w:p>
        </w:tc>
        <w:tc>
          <w:tcPr>
            <w:tcW w:w="8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4E1F2F" w14:textId="77777777" w:rsidR="005A389F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Приказ комитета по охране </w:t>
            </w: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объектов культурного наследия Курской области</w:t>
            </w:r>
          </w:p>
          <w:p w14:paraId="340F3028" w14:textId="77777777" w:rsidR="005A389F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от 23.04.2021</w:t>
            </w:r>
          </w:p>
          <w:p w14:paraId="00AF5D1E" w14:textId="45B73F74" w:rsidR="00BC69EA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№ 01.1-08/146</w:t>
            </w:r>
          </w:p>
        </w:tc>
        <w:tc>
          <w:tcPr>
            <w:tcW w:w="8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1907FD" w14:textId="77777777" w:rsidR="005A389F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Постановление Администрации </w:t>
            </w: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Курской области</w:t>
            </w:r>
          </w:p>
          <w:p w14:paraId="37543653" w14:textId="77777777" w:rsidR="005A389F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от 22.08.2022</w:t>
            </w:r>
          </w:p>
          <w:p w14:paraId="6737147D" w14:textId="34B4D795" w:rsidR="00BC69EA" w:rsidRPr="00281A13" w:rsidRDefault="005A389F" w:rsidP="005A3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№ 926-па</w:t>
            </w:r>
          </w:p>
        </w:tc>
      </w:tr>
      <w:tr w:rsidR="0058109B" w:rsidRPr="00281A13" w14:paraId="79CC3DE7" w14:textId="77777777" w:rsidTr="0058109B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E0681" w14:textId="49C217EF" w:rsidR="0058109B" w:rsidRPr="00281A13" w:rsidRDefault="0058109B" w:rsidP="00924F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lastRenderedPageBreak/>
              <w:t>Объекты культурного наследия, относящиеся к списку выявленных</w:t>
            </w:r>
          </w:p>
        </w:tc>
      </w:tr>
      <w:tr w:rsidR="001E57AF" w:rsidRPr="00281A13" w14:paraId="3EA6BDE2" w14:textId="77777777" w:rsidTr="0058109B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7911C" w14:textId="3ABF8CC0" w:rsidR="001E57AF" w:rsidRPr="00281A13" w:rsidRDefault="001E57AF" w:rsidP="00924F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Памятники истории</w:t>
            </w:r>
          </w:p>
        </w:tc>
      </w:tr>
      <w:tr w:rsidR="009001C2" w:rsidRPr="00281A13" w14:paraId="2F0F6734" w14:textId="77777777" w:rsidTr="00F97034">
        <w:trPr>
          <w:trHeight w:val="1291"/>
          <w:jc w:val="center"/>
        </w:trPr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A01FA" w14:textId="77777777" w:rsidR="009001C2" w:rsidRPr="00281A13" w:rsidRDefault="009001C2" w:rsidP="009001C2">
            <w:pPr>
              <w:numPr>
                <w:ilvl w:val="0"/>
                <w:numId w:val="16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AC1E3" w14:textId="6A85191C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 xml:space="preserve">Могила </w:t>
            </w:r>
            <w:proofErr w:type="spellStart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ефр</w:t>
            </w:r>
            <w:proofErr w:type="spellEnd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 xml:space="preserve">. Ю.С. </w:t>
            </w:r>
            <w:proofErr w:type="spellStart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Чекулаева</w:t>
            </w:r>
            <w:proofErr w:type="spellEnd"/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, погибшего в Афганистане, 1985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D1B25" w14:textId="11F35676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A1BE5" w14:textId="1FE8B5DD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5A175A0B" w14:textId="0D2357B7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кладбище</w:t>
            </w:r>
          </w:p>
        </w:tc>
        <w:tc>
          <w:tcPr>
            <w:tcW w:w="8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63EA6" w14:textId="5FC926D0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E3A4D" w14:textId="42E2DE57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9001C2" w:rsidRPr="00281A13" w14:paraId="26C513BD" w14:textId="77777777" w:rsidTr="00F97034">
        <w:trPr>
          <w:trHeight w:val="1291"/>
          <w:jc w:val="center"/>
        </w:trPr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5899D" w14:textId="77777777" w:rsidR="009001C2" w:rsidRPr="00281A13" w:rsidRDefault="009001C2" w:rsidP="009001C2">
            <w:pPr>
              <w:numPr>
                <w:ilvl w:val="0"/>
                <w:numId w:val="16"/>
              </w:numPr>
              <w:suppressAutoHyphens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D2B31" w14:textId="2CFC7476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Могила Филатовых Т.П., Н.И., К.А., казненных немецкими оккупантами, 1942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EEADD" w14:textId="3F489D59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0FBF0" w14:textId="7F55999F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Курская область, Солнцевский район, муниципальное образование «поселок Солнцево»,</w:t>
            </w:r>
          </w:p>
          <w:p w14:paraId="2D5507FD" w14:textId="0D3D2F8B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sz w:val="20"/>
                <w:szCs w:val="20"/>
              </w:rPr>
              <w:t>центр</w:t>
            </w:r>
          </w:p>
        </w:tc>
        <w:tc>
          <w:tcPr>
            <w:tcW w:w="8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0375F" w14:textId="14789536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915C6" w14:textId="7100F7C7" w:rsidR="009001C2" w:rsidRPr="00281A13" w:rsidRDefault="009001C2" w:rsidP="009001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</w:tbl>
    <w:p w14:paraId="7EA3BEF1" w14:textId="77777777" w:rsidR="00924FF3" w:rsidRPr="00281A13" w:rsidRDefault="00924FF3" w:rsidP="00BC69E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</w:pPr>
    </w:p>
    <w:p w14:paraId="6AE110A5" w14:textId="77777777" w:rsidR="00924FF3" w:rsidRPr="00281A13" w:rsidRDefault="00924FF3" w:rsidP="00BC69E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Необходимо провести оценку состояния памятников и по необходимости принять меры для их восстановления и реконструкции.</w:t>
      </w:r>
    </w:p>
    <w:p w14:paraId="574875C3" w14:textId="15E0D071" w:rsidR="00924FF3" w:rsidRPr="00281A13" w:rsidRDefault="00924FF3" w:rsidP="00BC69EA">
      <w:pPr>
        <w:widowControl w:val="0"/>
        <w:shd w:val="clear" w:color="auto" w:fill="FFFFFF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Проектирование и проведение землеустроительных, земляных, строительных, мелиоративных, хозяйственных и иных работ на территории памятника запрещается, за исключением работ по сохранению данного памятника и его территории, а также хозяйственной деятельности, не нарушающей целостности памятника и не создающей угрозы его повреждения, разрушения или уничтожения (Федеральный закон от 25 июня 2002 года № 73 ФЗ «Об объектах культурного наследия (памятниках истории и культуры) народов Российской Федерации»).</w:t>
      </w:r>
      <w:r w:rsidR="00BC69EA" w:rsidRPr="00281A13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»;</w:t>
      </w:r>
    </w:p>
    <w:p w14:paraId="26792225" w14:textId="70F7C2B6" w:rsidR="0094518A" w:rsidRPr="00281A13" w:rsidRDefault="00943DB6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е) </w:t>
      </w:r>
      <w:r w:rsidR="00942F29"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подраздела «Существующее положение»</w:t>
      </w:r>
      <w:r w:rsidR="00942F29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подраздела 6.1 «Внешний транспорт и дороги»</w:t>
      </w:r>
      <w:r w:rsidR="00942F29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Глав</w:t>
      </w:r>
      <w:r w:rsidR="00942F29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>ы</w:t>
      </w:r>
      <w:r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6 «Транспортная инфраструктура (улично-дорожная сеть и транспорт)»</w:t>
      </w:r>
      <w:r w:rsidR="00942F29" w:rsidRPr="00281A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1F0FBB" w:rsidRPr="00281A13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4D4A6243" w14:textId="7C4B33E5" w:rsidR="00942F29" w:rsidRPr="00281A13" w:rsidRDefault="00942F29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ж) в Главе 7 «Инженерная инфраструктура»:</w:t>
      </w:r>
    </w:p>
    <w:p w14:paraId="22357BCC" w14:textId="7165F6D5" w:rsidR="009E193C" w:rsidRPr="00281A13" w:rsidRDefault="009E193C" w:rsidP="009E193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подраздела 7.1.2 «Противопожарное водоснабжение» подраздела 7.1 «Водоснабжение» слова «СНиП 2.04.02-84* «Водоснабжение. Наружные сети и сооружения» заменить словами «СП 31.13330.2021 «СНиП 2.04.02-84* Водоснабжение. Наружные сети и сооружения», слова «п. 2.24 СНиП» заменить словами «пункт 2.24 СП 31.13330.2021 «СНиП 2.04.02-84* Водоснабжение. Наружные сети и сооружения», слова «п. 2.25 СНиП» заменить словами «пункт 2.25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СП 31.13330.2021 «СНиП 2.04.02-84* Водоснабжение. Наружные сети и сооружения»;</w:t>
      </w:r>
    </w:p>
    <w:p w14:paraId="5A5DCDB8" w14:textId="74641CAA" w:rsidR="00942F29" w:rsidRPr="00281A13" w:rsidRDefault="00715933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7.2 «Водоотведение» слова «ОБУЗ «Солнцевская ЦРБ» заменить словами «ОБУЗ «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Солнцевско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-Мантуровская ЦРБ»;</w:t>
      </w:r>
    </w:p>
    <w:p w14:paraId="5C0E054F" w14:textId="615CD01F" w:rsidR="00F15CBA" w:rsidRPr="00281A13" w:rsidRDefault="00F15CBA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абзацы первый - пятый подраздела 7.3 «Теплоснабжение» исключить;</w:t>
      </w:r>
    </w:p>
    <w:p w14:paraId="68D8A9B3" w14:textId="0C458A8A" w:rsidR="004850C5" w:rsidRPr="00281A13" w:rsidRDefault="00780776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восьмом подраздела 7.4 «Газоснабжение» слова «18 шкафов ШРП» заменить словами «18 шкафных газорегуляторных </w:t>
      </w:r>
      <w:r w:rsidR="000A7F4B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распределительных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пунктов»;</w:t>
      </w:r>
    </w:p>
    <w:p w14:paraId="4D07E4DB" w14:textId="5F16B121" w:rsidR="00BE69A4" w:rsidRPr="00281A13" w:rsidRDefault="00BE69A4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7.5 «Электроснабжение» слова «филиала ОАО «МРСК Центра» ОАО «Курскэнерго» заменить словами «филиала ПАО «</w:t>
      </w:r>
      <w:proofErr w:type="spellStart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Россети</w:t>
      </w:r>
      <w:proofErr w:type="spellEnd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Центр» - «Курскэнерго»;</w:t>
      </w:r>
    </w:p>
    <w:p w14:paraId="0E90BFB0" w14:textId="19A037F0" w:rsidR="00AB3A2C" w:rsidRPr="00281A13" w:rsidRDefault="00AB3A2C" w:rsidP="00942F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7.6 «Связь» изложить в следующей редакции:</w:t>
      </w:r>
    </w:p>
    <w:p w14:paraId="51C1AE60" w14:textId="2E680F27" w:rsidR="00AB3A2C" w:rsidRPr="00281A13" w:rsidRDefault="00AB3A2C" w:rsidP="00AB3A2C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7.6. Связь. Радиовещание. Телевидение</w:t>
      </w:r>
    </w:p>
    <w:p w14:paraId="0E4B829A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1DE0CBD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3E9B6A61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6B4CDC29" w14:textId="63E5798F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муниципального образования «</w:t>
      </w:r>
      <w:r w:rsidR="00AC11B4"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поселок Солнцево» Солнцевского</w:t>
      </w: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связи.</w:t>
      </w:r>
    </w:p>
    <w:p w14:paraId="7EA70854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68F76D08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771EC91C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3162504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3396EF62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другие.</w:t>
      </w:r>
    </w:p>
    <w:p w14:paraId="406A4FDA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49864273" w14:textId="77777777" w:rsidR="00AB3A2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46A425E2" w14:textId="77777777" w:rsidR="00771A4C" w:rsidRPr="00281A13" w:rsidRDefault="00AB3A2C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4B0F65E4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28C4C7CD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2031D380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328B88AD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2E073103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проведение интернета к общественно-деловой застройке и к индивидуальным домовладениям;</w:t>
      </w:r>
    </w:p>
    <w:p w14:paraId="64F00399" w14:textId="77777777" w:rsidR="00771A4C" w:rsidRPr="00281A13" w:rsidRDefault="00771A4C" w:rsidP="00771A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2D7810ED" w14:textId="13AD2C0D" w:rsidR="00A6460F" w:rsidRPr="00281A13" w:rsidRDefault="00A6460F" w:rsidP="00AB3A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7.7 «Радиофикация» исключить;</w:t>
      </w:r>
    </w:p>
    <w:p w14:paraId="1D4DE5ED" w14:textId="3AA2061A" w:rsidR="00A6460F" w:rsidRPr="00281A13" w:rsidRDefault="00A6460F" w:rsidP="00A6460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7.8 «Телевидение» исключить;</w:t>
      </w:r>
    </w:p>
    <w:p w14:paraId="0F03B38D" w14:textId="2BD36397" w:rsidR="00E25F74" w:rsidRPr="00281A13" w:rsidRDefault="00E25F74" w:rsidP="00A6460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з) в Главе 8 «Анализ состояния окружающей среды и природного комплекса»:</w:t>
      </w:r>
    </w:p>
    <w:p w14:paraId="0D7C3647" w14:textId="2D41D02C" w:rsidR="00E25F74" w:rsidRPr="00281A13" w:rsidRDefault="00E25F74" w:rsidP="00A6460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«Введение» исключить;</w:t>
      </w:r>
    </w:p>
    <w:p w14:paraId="2CD1C2F6" w14:textId="10FC3FFB" w:rsidR="00E25F74" w:rsidRPr="00281A13" w:rsidRDefault="00E25F74" w:rsidP="00A6460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«Утилизация твердых коммунальных отходов (ТКО)» подраздела 8.2.1 «Санитарная очистка» подраздела 8.2 «Оценка санитарного состояния и очистки территории» изложить в следующей редакции:</w:t>
      </w:r>
    </w:p>
    <w:p w14:paraId="5456D050" w14:textId="77777777" w:rsidR="00526A21" w:rsidRPr="00281A13" w:rsidRDefault="00526A21" w:rsidP="00526A21">
      <w:pPr>
        <w:widowControl w:val="0"/>
        <w:tabs>
          <w:tab w:val="left" w:pos="9214"/>
        </w:tabs>
        <w:suppressAutoHyphens/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81A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Утилизация твердых коммунальных отходов (ТКО)</w:t>
      </w:r>
    </w:p>
    <w:p w14:paraId="64B72EFF" w14:textId="77777777" w:rsidR="00526A21" w:rsidRPr="00281A13" w:rsidRDefault="00526A21" w:rsidP="00526A21">
      <w:pPr>
        <w:widowControl w:val="0"/>
        <w:tabs>
          <w:tab w:val="left" w:pos="9214"/>
        </w:tabs>
        <w:suppressAutoHyphens/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25CBD9E6" w14:textId="44FA365B" w:rsidR="00526A21" w:rsidRPr="00281A13" w:rsidRDefault="00526A21" w:rsidP="00526A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образования «поселок Солнцево» Солнцевского района Курской области организован сбор и вывоз мусора и ТКО. Данный вид деятельности осуществляет ООО «Солнцевское ЖКХ». Вывоз ТКО с территории муниципального образования «поселок Солнцево» Солнцевского района Курской области осуществляется на полигон ТКО АО «САБ г. Курска» в муниципальное образование «Пашковский сельсовет» Курского района Курской области.»;</w:t>
      </w:r>
    </w:p>
    <w:p w14:paraId="71A4CF58" w14:textId="32F0AFB8" w:rsidR="00FC54BE" w:rsidRPr="00281A13" w:rsidRDefault="00F62CD2" w:rsidP="00526A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8.4.1 «Оценка состояния водных объектов» </w:t>
      </w:r>
      <w:r w:rsidR="00FC54BE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FC54BE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8.4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FC54BE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«Оценка состояния подземных и поверхностных вод»</w:t>
      </w: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54BE"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исключить;</w:t>
      </w:r>
    </w:p>
    <w:p w14:paraId="29786E43" w14:textId="6DF2B7D0" w:rsidR="00AB3A2C" w:rsidRPr="00281A13" w:rsidRDefault="00F62CD2" w:rsidP="00526A2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8.6 «Оценка состояния и мероприятия по охране почв» исключить;</w:t>
      </w:r>
    </w:p>
    <w:p w14:paraId="10D49A39" w14:textId="1D6B59FC" w:rsidR="00F62CD2" w:rsidRPr="00281A13" w:rsidRDefault="00F62CD2" w:rsidP="00F62CD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8.7 «Оценка влияния физических факторов на окружающую среду» исключить;</w:t>
      </w:r>
    </w:p>
    <w:p w14:paraId="77358FA1" w14:textId="2AC7D892" w:rsidR="00F62CD2" w:rsidRPr="00281A13" w:rsidRDefault="00F62CD2" w:rsidP="00F62CD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8.8 «Оценка размещения и эксплуатации коммунальных объектов» исключить;</w:t>
      </w:r>
    </w:p>
    <w:p w14:paraId="1BBCBAD0" w14:textId="1EBAC563" w:rsidR="00F62CD2" w:rsidRPr="00281A13" w:rsidRDefault="00F62CD2" w:rsidP="00F62CD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подраздел 8.9 «Планируемые мероприятия по улучшению состояния окружающей среды» исключить;</w:t>
      </w:r>
    </w:p>
    <w:p w14:paraId="29C254DF" w14:textId="14A8357D" w:rsidR="003B5144" w:rsidRPr="00281A13" w:rsidRDefault="00FC5147" w:rsidP="00F62CD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5) раздел 2 «Положение о территориальном планировании» изложить в следующей редакции:</w:t>
      </w:r>
    </w:p>
    <w:bookmarkEnd w:id="5"/>
    <w:p w14:paraId="42277CFC" w14:textId="77777777" w:rsidR="00E3630E" w:rsidRPr="00281A13" w:rsidRDefault="00E3630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69CB5BB3" w14:textId="62D28AE6" w:rsidR="00ED7D1B" w:rsidRPr="00281A13" w:rsidRDefault="00FC29B5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 w:rsidR="002633F1"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РАЗДЕЛ 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5A9225E5" w14:textId="77777777" w:rsidR="00890E7D" w:rsidRPr="00281A13" w:rsidRDefault="00890E7D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46F26E8" w14:textId="77777777" w:rsidR="00B93831" w:rsidRPr="00281A13" w:rsidRDefault="00B93831" w:rsidP="00B93831">
      <w:pPr>
        <w:keepNext/>
        <w:keepLines/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В соответствии с Градостроительным кодексом Российской Федерации территориальное планирование является основным средством управления процессами развития территории муниципального образования и представляет собой деятельность по разработке системы взаимосвязанных документов территориального планирования, градостроительного зонирования и документов по планировке территории, создаваемых для обеспечения устойчивого развития поселения.</w:t>
      </w:r>
    </w:p>
    <w:p w14:paraId="77346BF8" w14:textId="1BF1E9D3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При разработке Генерального плана рассматривались 2 варианта развития: инерционный и инновационный.</w:t>
      </w:r>
    </w:p>
    <w:p w14:paraId="311EF332" w14:textId="4E9E8D74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Инерционный (сдержанный) сценарий подразумевает развитие территории по достигнутому уровню производственной базы, использованию ресурсного потенциала, в соответствии со сложившимися социальными условиями и динамикой численности населения</w:t>
      </w:r>
      <w:r w:rsidR="00195F73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.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В качестве минимальных мероприятий определены ремонт существующих транспортных и инженерных сетей, объектов соцкультбыта (минимальные мероприятия – это те, которые связаны с подержанием достигнутого уровня социально-экономического развития). </w:t>
      </w:r>
    </w:p>
    <w:p w14:paraId="0B648070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При реализации данного сценария развитие населенных пунктов поселения будет происходить медленно, никаких крупных программ реализовано не будет. В результате поселение останется периферийной территорией в Курской области, усилится поток трудовых миграций за пределы поселения. Данный сценарий предполагает консервацию диспропорций социально-экономического развития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99FEFCD" w14:textId="37FFC03B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Инновационный вариант социально-экономического развития – это принятие в качестве перспективного сценария положительной (по сравнению с инерционным сценарием) динамики в изменении численности населения поселения. В 20</w:t>
      </w:r>
      <w:r w:rsidR="00E36396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33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 году число жителей по данному сценарию должно будет составлять </w:t>
      </w:r>
      <w:r w:rsidR="00195F73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5058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 человек</w:t>
      </w:r>
      <w:r w:rsidR="00E36396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.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Оптимистичный (инновационный вариант) предусматривает развитие производственной базы, развитие инженерной инфраструктуры, улучшение социальных и культурно-бытовых условий жизни населения поселения. </w:t>
      </w:r>
    </w:p>
    <w:p w14:paraId="77BF5E44" w14:textId="1FF90636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Мероприятия, предложенные </w:t>
      </w:r>
      <w:r w:rsidR="00E36396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Генеральным планом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, рассчитывались исходя из инновационного сценария. Поселение не может развиваться вне общих тенденций для Курской области и </w:t>
      </w:r>
      <w:r w:rsidR="00E36396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Солнцевского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 района Курской области. Общее улучшение экономической ситуации в Курской области и </w:t>
      </w:r>
      <w:r w:rsidR="00E36396"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Солнцевском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 xml:space="preserve"> районе Курской области приведет к росту доходов населения поселения.  </w:t>
      </w:r>
    </w:p>
    <w:p w14:paraId="03904BE5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При анализе существующей ситуации были учтены планировочные ограничения, влияющие на территориальное развитие населенных пунктов поселения.</w:t>
      </w:r>
    </w:p>
    <w:p w14:paraId="51BC46F7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Инновационный вариант развития поселения разрабатывался на основе следующих нормативных документов:</w:t>
      </w:r>
    </w:p>
    <w:p w14:paraId="3EFB431A" w14:textId="77777777" w:rsidR="00B93831" w:rsidRPr="00281A13" w:rsidRDefault="00B93831" w:rsidP="00B93831">
      <w:pPr>
        <w:tabs>
          <w:tab w:val="left" w:pos="709"/>
        </w:tabs>
        <w:spacing w:after="0" w:line="240" w:lineRule="auto"/>
        <w:ind w:left="142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Федеральный закон от 6 ноября 2003 года № 131-ФЗ «Об общих принципах организации местного самоуправления в Российской Федерации»;</w:t>
      </w:r>
    </w:p>
    <w:p w14:paraId="484A2053" w14:textId="77777777" w:rsidR="00B93831" w:rsidRPr="00281A13" w:rsidRDefault="00B93831" w:rsidP="00B93831">
      <w:pPr>
        <w:tabs>
          <w:tab w:val="left" w:pos="709"/>
        </w:tabs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постановление Правительства Российской Федерации от 20 марта 2003 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 </w:t>
      </w:r>
    </w:p>
    <w:p w14:paraId="5EC6EEDC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Стратегия социально-экономического развития Курской области на период до 2030 года;</w:t>
      </w:r>
    </w:p>
    <w:p w14:paraId="10C65E8B" w14:textId="77777777" w:rsidR="00B93831" w:rsidRPr="00281A13" w:rsidRDefault="00B93831" w:rsidP="00B93831">
      <w:pPr>
        <w:spacing w:after="0" w:line="240" w:lineRule="auto"/>
        <w:ind w:firstLine="851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Схема территориального планирования Курской области;</w:t>
      </w:r>
    </w:p>
    <w:p w14:paraId="2525AE33" w14:textId="5E4CD3F3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Схема территориального планирования муниципального образования «</w:t>
      </w:r>
      <w:r w:rsidR="00510FA3"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Солнцевский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район» Курской области.</w:t>
      </w:r>
    </w:p>
    <w:p w14:paraId="31989ABE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Таким образом, исходя из инновационного сценария развития поселения, учитывая сохраняемый жилищный фонд, культурно-бытовые и социальные объекты, определены основные приоритеты в размещении объектов местного значения:</w:t>
      </w:r>
    </w:p>
    <w:p w14:paraId="4675380D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жилищное строительство осуществлять на свободных территориях одноэтажными жилыми домами;</w:t>
      </w:r>
    </w:p>
    <w:p w14:paraId="19F41A13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предусмотреть максимальное сохранение существующих капитальных зданий, сооружений и уличной сети с проведением реконструкции проблемных объектов (участков);</w:t>
      </w:r>
    </w:p>
    <w:p w14:paraId="44990C17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действующие предприятия, организации и производственные зоны сохранить на существующих участках;</w:t>
      </w:r>
    </w:p>
    <w:p w14:paraId="3E71A93E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новые предприятия размещать на территории поселения с организацией требуемых санитарно-защитных зон на удалении от жилой застройки;</w:t>
      </w:r>
    </w:p>
    <w:p w14:paraId="29769607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водоснабжение осуществлять от существующих и вновь запроектированных артезианских скважин;</w:t>
      </w:r>
    </w:p>
    <w:p w14:paraId="4566509A" w14:textId="77777777" w:rsidR="00B93831" w:rsidRPr="00281A13" w:rsidRDefault="00B93831" w:rsidP="00B93831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сброс хозяйственно-бытовых сточных вод предусмотреть на очистные сооружения.</w:t>
      </w:r>
    </w:p>
    <w:p w14:paraId="012EF76B" w14:textId="77777777" w:rsidR="00B93831" w:rsidRPr="00281A13" w:rsidRDefault="00B93831" w:rsidP="00B9383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Главным условием реализации инновационного варианта развития является привлечение в экономику, инфраструктуру и социальную сферу достаточных финансовых ресурсов. </w:t>
      </w:r>
    </w:p>
    <w:p w14:paraId="766C3CC5" w14:textId="02A12EAA" w:rsidR="009614E4" w:rsidRPr="00281A13" w:rsidRDefault="00B93831" w:rsidP="00B93831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Инновационный сценарий развития предполагает в процессе его реализации осуществлять разработку и принятие программных мероприятий в различных сферах деятельности, в том числе коммерческих инвестиционных проектов. Необходимо также постоянно участвовать в конкурсных отборах, с целью включения мероприятий в Стратегию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социально-экономического развития Курской области на период до 2030</w:t>
      </w:r>
      <w:r w:rsidR="002E09A6" w:rsidRPr="00281A1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года</w:t>
      </w:r>
      <w:r w:rsidR="002E09A6"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D7FC851" w14:textId="77777777" w:rsidR="009614E4" w:rsidRPr="00281A13" w:rsidRDefault="009614E4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6F5C431" w14:textId="0AB4BE0C" w:rsidR="009614E4" w:rsidRPr="00281A13" w:rsidRDefault="00890E7D" w:rsidP="00890E7D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Глава 9.</w:t>
      </w:r>
      <w:r w:rsidR="009614E4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Перечень нормативных правовых актов Курской области,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</w:t>
      </w:r>
      <w:r w:rsidR="009614E4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для реализации которых осуществляется создание объектов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</w:t>
      </w:r>
      <w:r w:rsidR="009614E4"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местного значения</w:t>
      </w:r>
    </w:p>
    <w:p w14:paraId="3D744F29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41A5771" w14:textId="00225766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11995AFA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4343E2E4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1E6415E7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00A906EE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6F7B7AED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F27C537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63C5C2BE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4CCE54A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38521CC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156E67C1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478F0605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3" w:name="_Hlk122599284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3"/>
    <w:p w14:paraId="54E6BC6A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32D71D1A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01844C2F" w14:textId="77777777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71D3B581" w14:textId="0472C1A6" w:rsidR="009614E4" w:rsidRPr="00281A13" w:rsidRDefault="009614E4" w:rsidP="009614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20577B" w:rsidRPr="00281A13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</w:t>
      </w:r>
      <w:r w:rsidR="00EA2C86"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027A8EE" w14:textId="77777777" w:rsidR="009614E4" w:rsidRPr="00281A13" w:rsidRDefault="009614E4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30737D5" w14:textId="77777777" w:rsidR="009614E4" w:rsidRPr="00281A13" w:rsidRDefault="009614E4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BDB7FFA" w14:textId="14B62B42" w:rsidR="009614E4" w:rsidRPr="00281A13" w:rsidRDefault="009614E4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9614E4" w:rsidRPr="00281A13" w:rsidSect="006B3219">
          <w:headerReference w:type="first" r:id="rId11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235AB674" w14:textId="1D76AB30" w:rsidR="00890E7D" w:rsidRPr="00281A13" w:rsidRDefault="001276F6" w:rsidP="00AD2C94">
      <w:pPr>
        <w:spacing w:after="0" w:line="247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Глава 10.</w:t>
      </w:r>
      <w:r w:rsidRPr="00281A1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</w:t>
      </w:r>
      <w:r w:rsidR="00890E7D" w:rsidRPr="00281A13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7BAC8BC9" w14:textId="55499A61" w:rsidR="001606E7" w:rsidRPr="00281A13" w:rsidRDefault="00FC29B5" w:rsidP="001606E7">
      <w:pPr>
        <w:spacing w:after="0"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</w:pPr>
      <w:r w:rsidRPr="00281A1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>Таблица</w:t>
      </w:r>
      <w:r w:rsidR="001606E7" w:rsidRPr="00281A13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10.1</w:t>
      </w:r>
    </w:p>
    <w:p w14:paraId="0EC5CCAC" w14:textId="77777777" w:rsidR="001606E7" w:rsidRPr="00281A13" w:rsidRDefault="001606E7" w:rsidP="00FC29B5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p w14:paraId="3A4741B2" w14:textId="257B85B9" w:rsidR="00FC29B5" w:rsidRPr="00281A13" w:rsidRDefault="00FC29B5" w:rsidP="001606E7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281A13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5AB02C91" w14:textId="77777777" w:rsidR="00FC29B5" w:rsidRPr="00281A13" w:rsidRDefault="00FC29B5" w:rsidP="00FC29B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FC29B5" w:rsidRPr="00281A13" w14:paraId="61AF3864" w14:textId="77777777" w:rsidTr="00B84FAB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AAADE3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35DDB6EE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BF9DA8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0FFDA9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832F1C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3229C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43818F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CDF7FA" w14:textId="77777777" w:rsidR="00FC29B5" w:rsidRPr="00281A13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FC29B5" w:rsidRPr="00281A13" w14:paraId="36ABCEFA" w14:textId="77777777" w:rsidTr="00B84FAB">
        <w:trPr>
          <w:trHeight w:val="82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8078ED" w14:textId="4D616637" w:rsidR="00FC29B5" w:rsidRPr="00281A13" w:rsidRDefault="00693629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 xml:space="preserve">Планируемые объекты местного значения в области </w:t>
            </w:r>
            <w:r w:rsidR="001D2D8E" w:rsidRPr="00281A1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жилищного строительства</w:t>
            </w:r>
          </w:p>
        </w:tc>
      </w:tr>
      <w:tr w:rsidR="00E06327" w:rsidRPr="00281A13" w14:paraId="428DDAD9" w14:textId="77777777" w:rsidTr="00CB77E3">
        <w:trPr>
          <w:trHeight w:val="161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58F3D" w14:textId="77777777" w:rsidR="00E06327" w:rsidRPr="00281A13" w:rsidRDefault="00E06327" w:rsidP="00E06327">
            <w:pPr>
              <w:numPr>
                <w:ilvl w:val="0"/>
                <w:numId w:val="4"/>
              </w:num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51C03" w14:textId="3231DD59" w:rsidR="00E06327" w:rsidRPr="00281A13" w:rsidRDefault="00E06327" w:rsidP="00E063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2-этажного многоквартирного жилого дома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35346" w14:textId="77777777" w:rsidR="00E06327" w:rsidRPr="00281A13" w:rsidRDefault="00E06327" w:rsidP="00E063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E9E92CD" w14:textId="77777777" w:rsidR="00E06327" w:rsidRPr="00281A13" w:rsidRDefault="00E06327" w:rsidP="00E063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442062E6" w14:textId="64728B60" w:rsidR="00E06327" w:rsidRPr="00281A13" w:rsidRDefault="00E06327" w:rsidP="00E063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EFA28" w14:textId="26BEDC66" w:rsidR="00E06327" w:rsidRPr="00281A13" w:rsidRDefault="00E06327" w:rsidP="00E06327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8 квартир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F99E4" w14:textId="16CBFA9F" w:rsidR="00E06327" w:rsidRPr="00281A13" w:rsidRDefault="00E06327" w:rsidP="00E063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2025 - 2027 годы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F6CA3" w14:textId="3BE01161" w:rsidR="00E06327" w:rsidRPr="00281A13" w:rsidRDefault="00E06327" w:rsidP="00E0632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1A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предусмотрено в границах земельного участка, соответствующего требованиям по размещению жилых домов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77485" w14:textId="1E077BED" w:rsidR="00E06327" w:rsidRPr="00281A13" w:rsidRDefault="00E06327" w:rsidP="00E0632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81A1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жилищных условий в муниципальном образовании</w:t>
            </w:r>
          </w:p>
        </w:tc>
      </w:tr>
    </w:tbl>
    <w:p w14:paraId="12EDEDD4" w14:textId="093BEF77" w:rsidR="00FC29B5" w:rsidRPr="00281A13" w:rsidRDefault="00FC29B5" w:rsidP="00693629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668E0AC4" w14:textId="77777777" w:rsidR="00FC29B5" w:rsidRPr="00281A13" w:rsidRDefault="00FC29B5" w:rsidP="00FD06A7">
      <w:pPr>
        <w:spacing w:after="0" w:line="247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C29B5" w:rsidRPr="00281A13" w:rsidSect="00DE0ED2">
          <w:headerReference w:type="first" r:id="rId12"/>
          <w:pgSz w:w="16838" w:h="11906" w:orient="landscape"/>
          <w:pgMar w:top="1701" w:right="1134" w:bottom="1134" w:left="1134" w:header="709" w:footer="709" w:gutter="0"/>
          <w:cols w:space="708"/>
          <w:docGrid w:linePitch="360"/>
        </w:sectPr>
      </w:pPr>
    </w:p>
    <w:p w14:paraId="723FEF45" w14:textId="6F0E4A9A" w:rsidR="00ED7D1B" w:rsidRPr="00281A13" w:rsidRDefault="00D3457B" w:rsidP="00C67422">
      <w:pPr>
        <w:spacing w:after="0" w:line="18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1A13">
        <w:rPr>
          <w:rFonts w:ascii="Times New Roman" w:hAnsi="Times New Roman"/>
          <w:sz w:val="28"/>
          <w:szCs w:val="28"/>
        </w:rPr>
        <w:lastRenderedPageBreak/>
        <w:t>6</w:t>
      </w:r>
      <w:r w:rsidR="00ED7D1B" w:rsidRPr="00281A13">
        <w:rPr>
          <w:rFonts w:ascii="Times New Roman" w:hAnsi="Times New Roman"/>
          <w:sz w:val="28"/>
          <w:szCs w:val="28"/>
        </w:rPr>
        <w:t>) </w:t>
      </w:r>
      <w:r w:rsidR="00ED7D1B" w:rsidRPr="00281A13">
        <w:rPr>
          <w:rFonts w:ascii="Times New Roman" w:eastAsia="Calibri" w:hAnsi="Times New Roman" w:cs="Times New Roman"/>
          <w:sz w:val="28"/>
          <w:szCs w:val="28"/>
        </w:rPr>
        <w:t>раздел 3 «</w:t>
      </w:r>
      <w:r w:rsidR="00351646" w:rsidRPr="00281A13">
        <w:rPr>
          <w:rFonts w:ascii="Times New Roman" w:eastAsia="Calibri" w:hAnsi="Times New Roman" w:cs="Times New Roman"/>
          <w:sz w:val="28"/>
          <w:szCs w:val="28"/>
        </w:rPr>
        <w:t>Перечень мероприятий по территориальному планированию</w:t>
      </w:r>
      <w:r w:rsidR="00455FE1" w:rsidRPr="00281A13">
        <w:rPr>
          <w:rFonts w:ascii="Times New Roman" w:eastAsia="Calibri" w:hAnsi="Times New Roman" w:cs="Times New Roman"/>
          <w:sz w:val="28"/>
          <w:szCs w:val="28"/>
        </w:rPr>
        <w:t>. Обоснование предложений по территориальному планированию и этапы их реализации» исключить;</w:t>
      </w:r>
    </w:p>
    <w:p w14:paraId="4FEACC51" w14:textId="4F6D0E73" w:rsidR="00FC29B5" w:rsidRPr="00281A13" w:rsidRDefault="00703803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>раздел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Утвержденные документами территориального планирования Курской области планируемые для размещения объекты регионального значения</w:t>
      </w:r>
      <w:r w:rsidR="00FC29B5" w:rsidRPr="00281A13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CF33FB" w:rsidRPr="00281A13">
        <w:rPr>
          <w:rFonts w:ascii="Times New Roman" w:eastAsia="Calibri" w:hAnsi="Times New Roman" w:cs="Times New Roman"/>
          <w:kern w:val="2"/>
          <w:sz w:val="28"/>
          <w:szCs w:val="28"/>
        </w:rPr>
        <w:t>следующего содержания:</w:t>
      </w:r>
    </w:p>
    <w:p w14:paraId="750B133C" w14:textId="0B90BC99" w:rsidR="00FC29B5" w:rsidRPr="00281A13" w:rsidRDefault="00FC29B5" w:rsidP="00732BFB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281A13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 w:rsidR="00732BFB" w:rsidRPr="00281A1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РАЗДЕЛ </w:t>
      </w:r>
      <w:r w:rsidRPr="00281A13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3. </w:t>
      </w:r>
      <w:bookmarkStart w:id="14" w:name="_Hlk138242452"/>
      <w:r w:rsidR="000407E3" w:rsidRPr="00281A13">
        <w:rPr>
          <w:rFonts w:ascii="Times New Roman" w:hAnsi="Times New Roman"/>
          <w:b/>
          <w:bCs/>
          <w:sz w:val="28"/>
        </w:rPr>
        <w:t>УТВЕРЖДЕННЫЕ ДОКУМЕНТАМИ ТЕРРИТОРИАЛЬНОГО ПЛАНИРОВАНИЯ КУРСКОЙ ОБЛАСТИ ПЛАНИРУЕМЫЕ ДЛЯ РАЗМЕЩЕНИЯ ОБЪЕКТЫ РЕГИОНАЛЬНОГО ЗНАЧЕНИЯ</w:t>
      </w:r>
    </w:p>
    <w:p w14:paraId="44EDD3EA" w14:textId="77777777" w:rsidR="00FC29B5" w:rsidRPr="00281A13" w:rsidRDefault="00FC29B5" w:rsidP="00FC29B5">
      <w:pPr>
        <w:widowControl w:val="0"/>
        <w:spacing w:after="0" w:line="230" w:lineRule="auto"/>
        <w:jc w:val="center"/>
        <w:rPr>
          <w:rFonts w:ascii="Times New Roman" w:hAnsi="Times New Roman"/>
          <w:sz w:val="28"/>
        </w:rPr>
      </w:pPr>
    </w:p>
    <w:p w14:paraId="72E7A03B" w14:textId="4D1C3665" w:rsidR="00FC29B5" w:rsidRPr="00281A13" w:rsidRDefault="000407E3" w:rsidP="00FC29B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1A13">
        <w:rPr>
          <w:rFonts w:ascii="Times New Roman" w:hAnsi="Times New Roman"/>
          <w:sz w:val="28"/>
          <w:szCs w:val="28"/>
        </w:rPr>
        <w:t xml:space="preserve">Схемой территориального планирования Курской области </w:t>
      </w:r>
      <w:r w:rsidR="00FC29B5" w:rsidRPr="00281A13">
        <w:rPr>
          <w:rFonts w:ascii="Times New Roman" w:hAnsi="Times New Roman"/>
          <w:sz w:val="28"/>
          <w:szCs w:val="28"/>
        </w:rPr>
        <w:t xml:space="preserve">на территории </w:t>
      </w:r>
      <w:r w:rsidR="00C11CAA" w:rsidRPr="00281A13">
        <w:rPr>
          <w:rFonts w:ascii="Times New Roman" w:hAnsi="Times New Roman"/>
          <w:sz w:val="28"/>
          <w:szCs w:val="28"/>
        </w:rPr>
        <w:t>муниципального образования «поселок Солнцево» Солнцевского района Курской области</w:t>
      </w:r>
      <w:r w:rsidR="00AF6052" w:rsidRPr="00281A13">
        <w:t xml:space="preserve"> </w:t>
      </w:r>
      <w:r w:rsidR="00AF6052" w:rsidRPr="00281A13">
        <w:rPr>
          <w:rFonts w:ascii="Times New Roman" w:hAnsi="Times New Roman"/>
          <w:sz w:val="28"/>
          <w:szCs w:val="28"/>
        </w:rPr>
        <w:t xml:space="preserve">запланировано строительство </w:t>
      </w:r>
      <w:r w:rsidR="00D32268" w:rsidRPr="00281A13">
        <w:rPr>
          <w:rFonts w:ascii="Times New Roman" w:hAnsi="Times New Roman"/>
          <w:sz w:val="28"/>
          <w:szCs w:val="28"/>
        </w:rPr>
        <w:t>(реконструкция) объектов капитального строительства</w:t>
      </w:r>
      <w:r w:rsidR="00DB563B" w:rsidRPr="00281A13">
        <w:rPr>
          <w:rFonts w:ascii="Times New Roman" w:hAnsi="Times New Roman"/>
          <w:sz w:val="28"/>
          <w:szCs w:val="28"/>
        </w:rPr>
        <w:t>, представленных в таблицах ниже</w:t>
      </w:r>
      <w:r w:rsidR="00D32268" w:rsidRPr="00281A13">
        <w:rPr>
          <w:rFonts w:ascii="Times New Roman" w:hAnsi="Times New Roman"/>
          <w:sz w:val="28"/>
          <w:szCs w:val="28"/>
        </w:rPr>
        <w:t>:</w:t>
      </w:r>
    </w:p>
    <w:p w14:paraId="146EE35E" w14:textId="31BFD6CD" w:rsidR="00DB563B" w:rsidRPr="00281A13" w:rsidRDefault="00DB563B" w:rsidP="00DB563B">
      <w:pPr>
        <w:keepNext/>
        <w:tabs>
          <w:tab w:val="left" w:pos="-142"/>
        </w:tabs>
        <w:spacing w:after="0" w:line="240" w:lineRule="auto"/>
        <w:jc w:val="right"/>
        <w:outlineLvl w:val="0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5" w:name="_Hlk134112450"/>
      <w:bookmarkEnd w:id="14"/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Таблица 11.1</w:t>
      </w:r>
    </w:p>
    <w:p w14:paraId="34B5FC47" w14:textId="77777777" w:rsidR="00DB563B" w:rsidRPr="00281A13" w:rsidRDefault="00DB563B" w:rsidP="00DB563B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437DB81" w14:textId="6727A96A" w:rsidR="00DB563B" w:rsidRPr="00281A13" w:rsidRDefault="00DB563B" w:rsidP="00DB563B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Объекты капитального строительства </w:t>
      </w:r>
      <w:r w:rsidR="00E160B5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в сфере оказания социальных услуг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на территории муниципального образования «поселок Солнцево» Солнцевского района Курской области</w:t>
      </w:r>
    </w:p>
    <w:p w14:paraId="48C6464F" w14:textId="77777777" w:rsidR="00DB563B" w:rsidRPr="00281A13" w:rsidRDefault="00DB563B" w:rsidP="00DB563B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3103"/>
        <w:gridCol w:w="2883"/>
        <w:gridCol w:w="2519"/>
      </w:tblGrid>
      <w:tr w:rsidR="00DB563B" w:rsidRPr="00281A13" w14:paraId="1681ABC8" w14:textId="77777777" w:rsidTr="00414559">
        <w:trPr>
          <w:trHeight w:val="70"/>
          <w:tblHeader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DECBE00" w14:textId="77777777" w:rsidR="00DB563B" w:rsidRPr="00281A13" w:rsidRDefault="00DB563B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  <w:t>№ п/п</w:t>
            </w:r>
          </w:p>
        </w:tc>
        <w:tc>
          <w:tcPr>
            <w:tcW w:w="3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E41F38B" w14:textId="77777777" w:rsidR="00DB563B" w:rsidRPr="00281A13" w:rsidRDefault="00DB563B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  <w:t>Наименование объекта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3290AEA" w14:textId="77777777" w:rsidR="00DB563B" w:rsidRPr="00281A13" w:rsidRDefault="00DB563B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  <w:t>Местоположение объекта</w:t>
            </w:r>
          </w:p>
        </w:tc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89490BF" w14:textId="06E71893" w:rsidR="00DB563B" w:rsidRPr="00281A13" w:rsidRDefault="006D0A7C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  <w:t>Характеристика объекта</w:t>
            </w:r>
          </w:p>
        </w:tc>
      </w:tr>
      <w:tr w:rsidR="0003464D" w:rsidRPr="00281A13" w14:paraId="2245D236" w14:textId="77777777" w:rsidTr="00414559">
        <w:trPr>
          <w:trHeight w:val="167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A7DA92" w14:textId="77777777" w:rsidR="0003464D" w:rsidRPr="00281A13" w:rsidRDefault="0003464D" w:rsidP="0003464D">
            <w:pPr>
              <w:widowControl w:val="0"/>
              <w:numPr>
                <w:ilvl w:val="0"/>
                <w:numId w:val="8"/>
              </w:num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ar-SA"/>
              </w:rPr>
            </w:pPr>
          </w:p>
        </w:tc>
        <w:tc>
          <w:tcPr>
            <w:tcW w:w="3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D78CE62" w14:textId="3FF4F3A9" w:rsidR="0003464D" w:rsidRPr="00281A13" w:rsidRDefault="0003464D" w:rsidP="0003464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  <w:t>Филиал АУ КО «МФЦ» (строительство)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2729F51" w14:textId="77777777" w:rsidR="0003464D" w:rsidRPr="00281A13" w:rsidRDefault="0003464D" w:rsidP="000346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256A31D" w14:textId="77777777" w:rsidR="0003464D" w:rsidRPr="00281A13" w:rsidRDefault="0003464D" w:rsidP="000346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F954D09" w14:textId="00BC94B0" w:rsidR="0003464D" w:rsidRPr="00281A13" w:rsidRDefault="0003464D" w:rsidP="0003464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B92178" w14:textId="42145075" w:rsidR="0003464D" w:rsidRPr="00281A13" w:rsidRDefault="0003464D" w:rsidP="0003464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Общая площадь помещений – 302,1 м</w:t>
            </w:r>
            <w:r w:rsidRPr="00281A13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zh-CN"/>
              </w:rPr>
              <w:t>2</w:t>
            </w:r>
          </w:p>
        </w:tc>
      </w:tr>
    </w:tbl>
    <w:p w14:paraId="6B9E1E62" w14:textId="77777777" w:rsidR="00DB563B" w:rsidRPr="00281A13" w:rsidRDefault="00DB563B" w:rsidP="006D0A7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5F2BCF6" w14:textId="1E264000" w:rsidR="00DB563B" w:rsidRPr="00281A13" w:rsidRDefault="00DB563B" w:rsidP="006D0A7C">
      <w:pPr>
        <w:keepNext/>
        <w:tabs>
          <w:tab w:val="left" w:pos="-142"/>
        </w:tabs>
        <w:spacing w:after="0" w:line="240" w:lineRule="auto"/>
        <w:jc w:val="right"/>
        <w:outlineLvl w:val="0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Таблица 11.2</w:t>
      </w:r>
    </w:p>
    <w:p w14:paraId="6C47E442" w14:textId="77777777" w:rsidR="00DB563B" w:rsidRPr="00281A13" w:rsidRDefault="00DB563B" w:rsidP="006D0A7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D0CAF57" w14:textId="1B697C9D" w:rsidR="00DB563B" w:rsidRPr="00281A13" w:rsidRDefault="00DB563B" w:rsidP="006D0A7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Объекты капитального строительства </w:t>
      </w:r>
      <w:r w:rsidR="003D331F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в сфере социального обеспечения населения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  <w:r w:rsidR="003D331F"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регионального</w:t>
      </w:r>
      <w:r w:rsidRPr="00281A1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 на территории муниципального образования «поселок Солнцево» Солнцевского района Курской области</w:t>
      </w:r>
    </w:p>
    <w:p w14:paraId="0AAF5DB9" w14:textId="77777777" w:rsidR="00DB563B" w:rsidRPr="00281A13" w:rsidRDefault="00DB563B" w:rsidP="006D0A7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1"/>
        <w:gridCol w:w="2883"/>
        <w:gridCol w:w="2519"/>
      </w:tblGrid>
      <w:tr w:rsidR="006D0A7C" w:rsidRPr="00281A13" w14:paraId="602D597A" w14:textId="77777777" w:rsidTr="00414559">
        <w:trPr>
          <w:trHeight w:val="7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9891F50" w14:textId="77777777" w:rsidR="006D0A7C" w:rsidRPr="00281A13" w:rsidRDefault="006D0A7C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C82FDF5" w14:textId="77777777" w:rsidR="006D0A7C" w:rsidRPr="00281A13" w:rsidRDefault="006D0A7C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85554D5" w14:textId="77777777" w:rsidR="006D0A7C" w:rsidRPr="00281A13" w:rsidRDefault="006D0A7C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 объекта</w:t>
            </w:r>
          </w:p>
        </w:tc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CA42508" w14:textId="0CB107A6" w:rsidR="006D0A7C" w:rsidRPr="00281A13" w:rsidRDefault="006D0A7C" w:rsidP="006D0A7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281A13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  <w:t>Характеристика объекта</w:t>
            </w:r>
          </w:p>
        </w:tc>
      </w:tr>
      <w:tr w:rsidR="009636E4" w:rsidRPr="00281A13" w14:paraId="18E48CD7" w14:textId="77777777" w:rsidTr="00414559">
        <w:trPr>
          <w:trHeight w:val="575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CE98A7" w14:textId="77777777" w:rsidR="009636E4" w:rsidRPr="00281A13" w:rsidRDefault="009636E4" w:rsidP="009636E4">
            <w:pPr>
              <w:widowControl w:val="0"/>
              <w:numPr>
                <w:ilvl w:val="0"/>
                <w:numId w:val="17"/>
              </w:num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98798C5" w14:textId="77777777" w:rsidR="009636E4" w:rsidRPr="00281A13" w:rsidRDefault="009636E4" w:rsidP="009636E4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Стационарное отделение центра ОКУСО «Солнцевский центр социальной помощи семье и детям «Успех»</w:t>
            </w:r>
          </w:p>
          <w:p w14:paraId="7EC317C1" w14:textId="61FCAA5C" w:rsidR="009636E4" w:rsidRPr="00281A13" w:rsidRDefault="009636E4" w:rsidP="009636E4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(реконструкция)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DD676A9" w14:textId="77777777" w:rsidR="009636E4" w:rsidRPr="00281A13" w:rsidRDefault="009636E4" w:rsidP="009636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</w:t>
            </w:r>
          </w:p>
          <w:p w14:paraId="57933544" w14:textId="77777777" w:rsidR="009636E4" w:rsidRPr="00281A13" w:rsidRDefault="009636E4" w:rsidP="009636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Солнцевский район,</w:t>
            </w:r>
          </w:p>
          <w:p w14:paraId="74DD94B0" w14:textId="77777777" w:rsidR="009636E4" w:rsidRPr="00281A13" w:rsidRDefault="009636E4" w:rsidP="009636E4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81A13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«поселок Солнцево»,</w:t>
            </w:r>
          </w:p>
          <w:p w14:paraId="5456804A" w14:textId="5CB00E76" w:rsidR="009636E4" w:rsidRPr="00281A13" w:rsidRDefault="009636E4" w:rsidP="009636E4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ул. Ленина, д. 16</w:t>
            </w:r>
          </w:p>
        </w:tc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5848B66" w14:textId="60DF96A1" w:rsidR="009636E4" w:rsidRPr="00281A13" w:rsidRDefault="009636E4" w:rsidP="009636E4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281A1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Площадь объекта 350,2 м</w:t>
            </w:r>
            <w:r w:rsidRPr="00281A13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</w:rPr>
              <w:t>2</w:t>
            </w:r>
          </w:p>
        </w:tc>
      </w:tr>
    </w:tbl>
    <w:p w14:paraId="0FEBC82A" w14:textId="7D6D624D" w:rsidR="00BF26B5" w:rsidRPr="00281A13" w:rsidRDefault="00AC4635" w:rsidP="00AC4635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C8D2F40" w14:textId="2A9BF022" w:rsidR="00152A17" w:rsidRPr="00281A13" w:rsidRDefault="00BF26B5" w:rsidP="00EB4EB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8</w:t>
      </w:r>
      <w:r w:rsidR="00FC29B5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дополнить </w:t>
      </w:r>
      <w:bookmarkEnd w:id="15"/>
      <w:r w:rsidR="004148DC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>Картой объектов транспортной и инженерной инфраструктур,</w:t>
      </w:r>
      <w:r w:rsidR="00FC29B5" w:rsidRPr="00281A13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Картой современного использования территории, Картой использования территории с отображением зон с особыми условиями использования территорий следующего содержания:</w:t>
      </w:r>
      <w:r w:rsidR="00152A17" w:rsidRPr="00281A13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738781B0" w14:textId="3EDCC994" w:rsidR="00FC29B5" w:rsidRPr="00281A13" w:rsidRDefault="00EB4EB9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="004148DC" w:rsidRPr="00281A13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</w:t>
      </w:r>
    </w:p>
    <w:p w14:paraId="2734C171" w14:textId="02A1B015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CE82581" w14:textId="743B7B46" w:rsidR="00F83FA6" w:rsidRPr="00281A13" w:rsidRDefault="00B6098E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noProof/>
          <w:kern w:val="2"/>
          <w:sz w:val="28"/>
          <w:szCs w:val="28"/>
        </w:rPr>
        <w:drawing>
          <wp:inline distT="0" distB="0" distL="0" distR="0" wp14:anchorId="28F51DDF" wp14:editId="622EC699">
            <wp:extent cx="5760085" cy="6694170"/>
            <wp:effectExtent l="0" t="0" r="0" b="0"/>
            <wp:docPr id="32216800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168008" name="Рисунок 32216800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9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DD029" w14:textId="77777777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4776541" w14:textId="77777777" w:rsidR="00A37C97" w:rsidRPr="00281A13" w:rsidRDefault="00A37C97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7579302" w14:textId="207FDE14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современного использования территории</w:t>
      </w:r>
    </w:p>
    <w:p w14:paraId="4C676564" w14:textId="0FECD300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3C97127" w14:textId="54EC4327" w:rsidR="00B6098E" w:rsidRPr="00281A13" w:rsidRDefault="00B6098E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noProof/>
          <w:kern w:val="2"/>
          <w:sz w:val="28"/>
          <w:szCs w:val="28"/>
          <w:lang w:eastAsia="ru-RU"/>
        </w:rPr>
        <w:drawing>
          <wp:inline distT="0" distB="0" distL="0" distR="0" wp14:anchorId="06D909FD" wp14:editId="756B07B5">
            <wp:extent cx="5760085" cy="5391150"/>
            <wp:effectExtent l="0" t="0" r="0" b="0"/>
            <wp:docPr id="95902389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023897" name="Рисунок 95902389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98DE9" w14:textId="77777777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2FBE93CC" w14:textId="77777777" w:rsidR="00A37C97" w:rsidRPr="00281A13" w:rsidRDefault="00A37C97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DD9D2E6" w14:textId="53744D19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81A1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487C7F98" w14:textId="77777777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58566FFF" w14:textId="0E7A29E2" w:rsidR="00B6098E" w:rsidRPr="00281A13" w:rsidRDefault="00B6098E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281A13">
        <w:rPr>
          <w:rFonts w:ascii="Times New Roman" w:eastAsia="Calibri" w:hAnsi="Times New Roman" w:cs="Times New Roman"/>
          <w:noProof/>
          <w:kern w:val="2"/>
          <w:sz w:val="24"/>
          <w:szCs w:val="24"/>
        </w:rPr>
        <w:drawing>
          <wp:inline distT="0" distB="0" distL="0" distR="0" wp14:anchorId="7FA579A5" wp14:editId="4C43E4AD">
            <wp:extent cx="5760085" cy="5393690"/>
            <wp:effectExtent l="0" t="0" r="0" b="0"/>
            <wp:docPr id="3254096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409611" name="Рисунок 3254096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9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7D357" w14:textId="0B67516A" w:rsidR="00FC29B5" w:rsidRPr="00281A13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8677BBD" w14:textId="50DC0023" w:rsidR="00FC29B5" w:rsidRPr="004148DC" w:rsidRDefault="00FC29B5" w:rsidP="004148D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1A13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4148DC" w:rsidRPr="00281A13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sectPr w:rsidR="00FC29B5" w:rsidRPr="004148DC" w:rsidSect="00DE0ED2">
      <w:headerReference w:type="first" r:id="rId16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Segoe UI Symbol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DA2DB" w14:textId="0BDB385A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38537675"/>
      <w:docPartObj>
        <w:docPartGallery w:val="Page Numbers (Top of Page)"/>
        <w:docPartUnique/>
      </w:docPartObj>
    </w:sdtPr>
    <w:sdtEndPr/>
    <w:sdtContent>
      <w:p w14:paraId="78EF4C37" w14:textId="68241B1A" w:rsidR="00825789" w:rsidRDefault="0082578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4353C470" w14:textId="77777777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1EAB2AD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49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BD6A3C58"/>
    <w:name w:val="WW8Num9"/>
    <w:lvl w:ilvl="0">
      <w:start w:val="2"/>
      <w:numFmt w:val="decimal"/>
      <w:lvlText w:val="%1"/>
      <w:lvlJc w:val="left"/>
      <w:pPr>
        <w:tabs>
          <w:tab w:val="num" w:pos="0"/>
        </w:tabs>
        <w:ind w:left="525" w:hanging="525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1">
      <w:start w:val="12"/>
      <w:numFmt w:val="decimal"/>
      <w:lvlText w:val="%1.%2"/>
      <w:lvlJc w:val="left"/>
      <w:pPr>
        <w:tabs>
          <w:tab w:val="num" w:pos="0"/>
        </w:tabs>
        <w:ind w:left="2422" w:hanging="72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4124" w:hanging="720"/>
      </w:pPr>
      <w:rPr>
        <w:rFonts w:ascii="Times New Roman" w:hAnsi="Times New Roman" w:cs="Times New Roman" w:hint="default"/>
        <w:b/>
        <w:i w:val="0"/>
        <w:color w:val="auto"/>
        <w:kern w:val="2"/>
        <w:sz w:val="24"/>
        <w:szCs w:val="24"/>
        <w:lang w:eastAsia="ru-RU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6186" w:hanging="108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7888" w:hanging="108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9950" w:hanging="144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012" w:hanging="180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3714" w:hanging="180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776" w:hanging="2160"/>
      </w:pPr>
      <w:rPr>
        <w:rFonts w:ascii="Times New Roman" w:hAnsi="Times New Roman" w:cs="Times New Roman" w:hint="default"/>
        <w:i w:val="0"/>
        <w:color w:val="auto"/>
        <w:kern w:val="2"/>
        <w:sz w:val="24"/>
        <w:szCs w:val="24"/>
        <w:lang w:eastAsia="ru-RU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-141"/>
        </w:tabs>
        <w:ind w:left="-62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8"/>
    <w:multiLevelType w:val="multi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Times New Roman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Times New Roman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/>
      </w:rPr>
    </w:lvl>
  </w:abstractNum>
  <w:abstractNum w:abstractNumId="9" w15:restartNumberingAfterBreak="0">
    <w:nsid w:val="0000001B"/>
    <w:multiLevelType w:val="multilevel"/>
    <w:tmpl w:val="0000001B"/>
    <w:name w:val="WW8Num27"/>
    <w:lvl w:ilvl="0">
      <w:start w:val="1"/>
      <w:numFmt w:val="bullet"/>
      <w:lvlText w:val=""/>
      <w:lvlJc w:val="left"/>
      <w:pPr>
        <w:tabs>
          <w:tab w:val="num" w:pos="0"/>
        </w:tabs>
        <w:ind w:left="1006" w:hanging="360"/>
      </w:pPr>
      <w:rPr>
        <w:rFonts w:ascii="Symbol" w:hAnsi="Symbol" w:cs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26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6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6" w:hanging="360"/>
      </w:pPr>
      <w:rPr>
        <w:rFonts w:ascii="Symbol" w:hAnsi="Symbol" w:cs="Wingdings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6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6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6" w:hanging="360"/>
      </w:pPr>
      <w:rPr>
        <w:rFonts w:ascii="Symbol" w:hAnsi="Symbol" w:cs="Wingdings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6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6" w:hanging="360"/>
      </w:pPr>
      <w:rPr>
        <w:rFonts w:ascii="Wingdings" w:hAnsi="Wingdings" w:cs="Wingdings"/>
      </w:rPr>
    </w:lvl>
  </w:abstractNum>
  <w:abstractNum w:abstractNumId="10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11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2" w15:restartNumberingAfterBreak="0">
    <w:nsid w:val="11D259CD"/>
    <w:multiLevelType w:val="hybridMultilevel"/>
    <w:tmpl w:val="C32858FE"/>
    <w:lvl w:ilvl="0" w:tplc="214485E8">
      <w:start w:val="1"/>
      <w:numFmt w:val="decimal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663203"/>
    <w:multiLevelType w:val="hybridMultilevel"/>
    <w:tmpl w:val="C32858FE"/>
    <w:lvl w:ilvl="0" w:tplc="FFFFFFFF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C912EE"/>
    <w:multiLevelType w:val="hybridMultilevel"/>
    <w:tmpl w:val="E1540438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14"/>
  </w:num>
  <w:num w:numId="2" w16cid:durableId="1196579230">
    <w:abstractNumId w:val="11"/>
  </w:num>
  <w:num w:numId="3" w16cid:durableId="682820486">
    <w:abstractNumId w:val="19"/>
  </w:num>
  <w:num w:numId="4" w16cid:durableId="797408337">
    <w:abstractNumId w:val="16"/>
  </w:num>
  <w:num w:numId="5" w16cid:durableId="120004215">
    <w:abstractNumId w:val="20"/>
  </w:num>
  <w:num w:numId="6" w16cid:durableId="478376263">
    <w:abstractNumId w:val="12"/>
  </w:num>
  <w:num w:numId="7" w16cid:durableId="1619413948">
    <w:abstractNumId w:val="15"/>
  </w:num>
  <w:num w:numId="8" w16cid:durableId="33962270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872110204">
    <w:abstractNumId w:val="8"/>
  </w:num>
  <w:num w:numId="10" w16cid:durableId="1305240288">
    <w:abstractNumId w:val="10"/>
  </w:num>
  <w:num w:numId="11" w16cid:durableId="1094478647">
    <w:abstractNumId w:val="9"/>
  </w:num>
  <w:num w:numId="12" w16cid:durableId="93247384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753917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74306395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55129341">
    <w:abstractNumId w:val="0"/>
    <w:lvlOverride w:ilvl="0">
      <w:startOverride w:val="2"/>
    </w:lvlOverride>
    <w:lvlOverride w:ilvl="1">
      <w:startOverride w:val="1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2929099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89434519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4A2"/>
    <w:rsid w:val="00002078"/>
    <w:rsid w:val="000025CB"/>
    <w:rsid w:val="00002AA3"/>
    <w:rsid w:val="00002FDB"/>
    <w:rsid w:val="0000428B"/>
    <w:rsid w:val="00005129"/>
    <w:rsid w:val="000061AF"/>
    <w:rsid w:val="00006B5D"/>
    <w:rsid w:val="00011997"/>
    <w:rsid w:val="00012302"/>
    <w:rsid w:val="00014426"/>
    <w:rsid w:val="000152CF"/>
    <w:rsid w:val="00015CB1"/>
    <w:rsid w:val="00016A66"/>
    <w:rsid w:val="0002037D"/>
    <w:rsid w:val="00020947"/>
    <w:rsid w:val="00020A7D"/>
    <w:rsid w:val="000224AA"/>
    <w:rsid w:val="00023192"/>
    <w:rsid w:val="00023BCD"/>
    <w:rsid w:val="00023CD6"/>
    <w:rsid w:val="0002654F"/>
    <w:rsid w:val="00031B76"/>
    <w:rsid w:val="000329CC"/>
    <w:rsid w:val="00033100"/>
    <w:rsid w:val="000342C3"/>
    <w:rsid w:val="0003464D"/>
    <w:rsid w:val="000347A8"/>
    <w:rsid w:val="0003503D"/>
    <w:rsid w:val="0003510A"/>
    <w:rsid w:val="00035AF0"/>
    <w:rsid w:val="00036539"/>
    <w:rsid w:val="00036783"/>
    <w:rsid w:val="00036935"/>
    <w:rsid w:val="000407E3"/>
    <w:rsid w:val="00041488"/>
    <w:rsid w:val="00041CBF"/>
    <w:rsid w:val="00045190"/>
    <w:rsid w:val="0004559F"/>
    <w:rsid w:val="00046490"/>
    <w:rsid w:val="00046985"/>
    <w:rsid w:val="00046E54"/>
    <w:rsid w:val="000475F6"/>
    <w:rsid w:val="00050094"/>
    <w:rsid w:val="0005016F"/>
    <w:rsid w:val="00051805"/>
    <w:rsid w:val="00052296"/>
    <w:rsid w:val="000525FB"/>
    <w:rsid w:val="000544FF"/>
    <w:rsid w:val="00054840"/>
    <w:rsid w:val="00054E25"/>
    <w:rsid w:val="0005509E"/>
    <w:rsid w:val="0005617B"/>
    <w:rsid w:val="00056482"/>
    <w:rsid w:val="0005659B"/>
    <w:rsid w:val="000579E5"/>
    <w:rsid w:val="000606B0"/>
    <w:rsid w:val="000609DD"/>
    <w:rsid w:val="0006109B"/>
    <w:rsid w:val="000618A9"/>
    <w:rsid w:val="00063E07"/>
    <w:rsid w:val="00064E67"/>
    <w:rsid w:val="000654D4"/>
    <w:rsid w:val="000664FD"/>
    <w:rsid w:val="00070728"/>
    <w:rsid w:val="00071685"/>
    <w:rsid w:val="00072528"/>
    <w:rsid w:val="000726D8"/>
    <w:rsid w:val="00072827"/>
    <w:rsid w:val="00073E52"/>
    <w:rsid w:val="00074155"/>
    <w:rsid w:val="000756DE"/>
    <w:rsid w:val="00075B15"/>
    <w:rsid w:val="000778EF"/>
    <w:rsid w:val="00081530"/>
    <w:rsid w:val="00084998"/>
    <w:rsid w:val="00086055"/>
    <w:rsid w:val="00087EB2"/>
    <w:rsid w:val="000913CE"/>
    <w:rsid w:val="000919B2"/>
    <w:rsid w:val="00093114"/>
    <w:rsid w:val="00094010"/>
    <w:rsid w:val="00094614"/>
    <w:rsid w:val="00094740"/>
    <w:rsid w:val="00094CF0"/>
    <w:rsid w:val="000968FB"/>
    <w:rsid w:val="0009701E"/>
    <w:rsid w:val="000A130B"/>
    <w:rsid w:val="000A1DB5"/>
    <w:rsid w:val="000A2EF5"/>
    <w:rsid w:val="000A5614"/>
    <w:rsid w:val="000A57FA"/>
    <w:rsid w:val="000A63E8"/>
    <w:rsid w:val="000A6708"/>
    <w:rsid w:val="000A78EE"/>
    <w:rsid w:val="000A78FC"/>
    <w:rsid w:val="000A7F4B"/>
    <w:rsid w:val="000B252E"/>
    <w:rsid w:val="000B6B19"/>
    <w:rsid w:val="000C0799"/>
    <w:rsid w:val="000C0C5B"/>
    <w:rsid w:val="000C14F8"/>
    <w:rsid w:val="000C272E"/>
    <w:rsid w:val="000C33DB"/>
    <w:rsid w:val="000C34EE"/>
    <w:rsid w:val="000C4109"/>
    <w:rsid w:val="000C575E"/>
    <w:rsid w:val="000D46F0"/>
    <w:rsid w:val="000D4B2A"/>
    <w:rsid w:val="000D531E"/>
    <w:rsid w:val="000E190A"/>
    <w:rsid w:val="000E1B0A"/>
    <w:rsid w:val="000E1C5E"/>
    <w:rsid w:val="000E30D5"/>
    <w:rsid w:val="000E35BB"/>
    <w:rsid w:val="000E4FF3"/>
    <w:rsid w:val="000E509C"/>
    <w:rsid w:val="000E5116"/>
    <w:rsid w:val="000E5E74"/>
    <w:rsid w:val="000F191D"/>
    <w:rsid w:val="000F24D6"/>
    <w:rsid w:val="000F2583"/>
    <w:rsid w:val="000F3509"/>
    <w:rsid w:val="000F429B"/>
    <w:rsid w:val="000F44E1"/>
    <w:rsid w:val="000F62FD"/>
    <w:rsid w:val="000F6B3F"/>
    <w:rsid w:val="00100C95"/>
    <w:rsid w:val="00103683"/>
    <w:rsid w:val="00103D47"/>
    <w:rsid w:val="00105294"/>
    <w:rsid w:val="00106478"/>
    <w:rsid w:val="00106ACD"/>
    <w:rsid w:val="001074CD"/>
    <w:rsid w:val="001075CB"/>
    <w:rsid w:val="00111598"/>
    <w:rsid w:val="001126B9"/>
    <w:rsid w:val="00112D47"/>
    <w:rsid w:val="001131CA"/>
    <w:rsid w:val="0011425D"/>
    <w:rsid w:val="00114C67"/>
    <w:rsid w:val="001162CC"/>
    <w:rsid w:val="0011695E"/>
    <w:rsid w:val="00122748"/>
    <w:rsid w:val="00122C35"/>
    <w:rsid w:val="001230E4"/>
    <w:rsid w:val="001245AE"/>
    <w:rsid w:val="00125039"/>
    <w:rsid w:val="00125154"/>
    <w:rsid w:val="001276F6"/>
    <w:rsid w:val="00127BEE"/>
    <w:rsid w:val="0013067F"/>
    <w:rsid w:val="00130E04"/>
    <w:rsid w:val="00131960"/>
    <w:rsid w:val="00131D29"/>
    <w:rsid w:val="00132889"/>
    <w:rsid w:val="00133D62"/>
    <w:rsid w:val="001366EA"/>
    <w:rsid w:val="0013750F"/>
    <w:rsid w:val="00137E13"/>
    <w:rsid w:val="00141579"/>
    <w:rsid w:val="001417D1"/>
    <w:rsid w:val="0014351D"/>
    <w:rsid w:val="00143BE5"/>
    <w:rsid w:val="0014525C"/>
    <w:rsid w:val="0014579F"/>
    <w:rsid w:val="001458E9"/>
    <w:rsid w:val="00146E18"/>
    <w:rsid w:val="00147943"/>
    <w:rsid w:val="001509DB"/>
    <w:rsid w:val="0015127C"/>
    <w:rsid w:val="00151370"/>
    <w:rsid w:val="00152666"/>
    <w:rsid w:val="00152A17"/>
    <w:rsid w:val="00155883"/>
    <w:rsid w:val="0015741E"/>
    <w:rsid w:val="001606E7"/>
    <w:rsid w:val="001641C5"/>
    <w:rsid w:val="0016493D"/>
    <w:rsid w:val="001670A3"/>
    <w:rsid w:val="00167865"/>
    <w:rsid w:val="00171AE8"/>
    <w:rsid w:val="00172499"/>
    <w:rsid w:val="00172B03"/>
    <w:rsid w:val="00174160"/>
    <w:rsid w:val="00174765"/>
    <w:rsid w:val="00174E6E"/>
    <w:rsid w:val="00175091"/>
    <w:rsid w:val="00175959"/>
    <w:rsid w:val="00175B3C"/>
    <w:rsid w:val="00177CA6"/>
    <w:rsid w:val="00182371"/>
    <w:rsid w:val="00187011"/>
    <w:rsid w:val="0018734F"/>
    <w:rsid w:val="001874D4"/>
    <w:rsid w:val="00187C59"/>
    <w:rsid w:val="00191151"/>
    <w:rsid w:val="00191346"/>
    <w:rsid w:val="001954DF"/>
    <w:rsid w:val="00195C21"/>
    <w:rsid w:val="00195F73"/>
    <w:rsid w:val="00196A7E"/>
    <w:rsid w:val="001A01EC"/>
    <w:rsid w:val="001A1BF5"/>
    <w:rsid w:val="001A50AB"/>
    <w:rsid w:val="001B272D"/>
    <w:rsid w:val="001B2BD6"/>
    <w:rsid w:val="001B2C8D"/>
    <w:rsid w:val="001B542F"/>
    <w:rsid w:val="001B6BF0"/>
    <w:rsid w:val="001B7A17"/>
    <w:rsid w:val="001C0C61"/>
    <w:rsid w:val="001C2014"/>
    <w:rsid w:val="001C5236"/>
    <w:rsid w:val="001C6F4C"/>
    <w:rsid w:val="001D0A04"/>
    <w:rsid w:val="001D2D8E"/>
    <w:rsid w:val="001D3FDB"/>
    <w:rsid w:val="001D454E"/>
    <w:rsid w:val="001D5A2C"/>
    <w:rsid w:val="001D6132"/>
    <w:rsid w:val="001D6E15"/>
    <w:rsid w:val="001E08EB"/>
    <w:rsid w:val="001E0A26"/>
    <w:rsid w:val="001E0E3F"/>
    <w:rsid w:val="001E462B"/>
    <w:rsid w:val="001E57AF"/>
    <w:rsid w:val="001E668B"/>
    <w:rsid w:val="001E6CF7"/>
    <w:rsid w:val="001F0FBB"/>
    <w:rsid w:val="001F1480"/>
    <w:rsid w:val="001F15D0"/>
    <w:rsid w:val="001F4E83"/>
    <w:rsid w:val="001F5CE7"/>
    <w:rsid w:val="001F70D0"/>
    <w:rsid w:val="0020034D"/>
    <w:rsid w:val="002029D9"/>
    <w:rsid w:val="0020475C"/>
    <w:rsid w:val="0020489F"/>
    <w:rsid w:val="00204E04"/>
    <w:rsid w:val="0020577B"/>
    <w:rsid w:val="00205909"/>
    <w:rsid w:val="002059D7"/>
    <w:rsid w:val="00206B1D"/>
    <w:rsid w:val="00207537"/>
    <w:rsid w:val="00210847"/>
    <w:rsid w:val="00210855"/>
    <w:rsid w:val="002117C7"/>
    <w:rsid w:val="00211A81"/>
    <w:rsid w:val="0021252E"/>
    <w:rsid w:val="0021336C"/>
    <w:rsid w:val="00213864"/>
    <w:rsid w:val="00214BFF"/>
    <w:rsid w:val="00215DEC"/>
    <w:rsid w:val="002162F1"/>
    <w:rsid w:val="0022129A"/>
    <w:rsid w:val="00221B06"/>
    <w:rsid w:val="002222C8"/>
    <w:rsid w:val="00223003"/>
    <w:rsid w:val="0022544B"/>
    <w:rsid w:val="002262AB"/>
    <w:rsid w:val="002265BC"/>
    <w:rsid w:val="002266BD"/>
    <w:rsid w:val="00231C10"/>
    <w:rsid w:val="00232D0F"/>
    <w:rsid w:val="00234A98"/>
    <w:rsid w:val="00234FF6"/>
    <w:rsid w:val="00236B62"/>
    <w:rsid w:val="00237F36"/>
    <w:rsid w:val="00240F47"/>
    <w:rsid w:val="002421AB"/>
    <w:rsid w:val="00242F8E"/>
    <w:rsid w:val="00243D4C"/>
    <w:rsid w:val="002453EC"/>
    <w:rsid w:val="00245FF3"/>
    <w:rsid w:val="002501ED"/>
    <w:rsid w:val="002509E5"/>
    <w:rsid w:val="00251E48"/>
    <w:rsid w:val="00251FE4"/>
    <w:rsid w:val="00253B75"/>
    <w:rsid w:val="00255214"/>
    <w:rsid w:val="002570EE"/>
    <w:rsid w:val="00257114"/>
    <w:rsid w:val="00260236"/>
    <w:rsid w:val="00261265"/>
    <w:rsid w:val="002620A8"/>
    <w:rsid w:val="002633F1"/>
    <w:rsid w:val="00263792"/>
    <w:rsid w:val="00265E88"/>
    <w:rsid w:val="002673CD"/>
    <w:rsid w:val="00267494"/>
    <w:rsid w:val="002707AF"/>
    <w:rsid w:val="00270B47"/>
    <w:rsid w:val="00273698"/>
    <w:rsid w:val="002736EF"/>
    <w:rsid w:val="002738DF"/>
    <w:rsid w:val="0027427D"/>
    <w:rsid w:val="00274B81"/>
    <w:rsid w:val="002754B7"/>
    <w:rsid w:val="002762F1"/>
    <w:rsid w:val="00277211"/>
    <w:rsid w:val="00281661"/>
    <w:rsid w:val="00281A13"/>
    <w:rsid w:val="002823E9"/>
    <w:rsid w:val="00283BA6"/>
    <w:rsid w:val="002843AA"/>
    <w:rsid w:val="00284AFB"/>
    <w:rsid w:val="00287035"/>
    <w:rsid w:val="00291992"/>
    <w:rsid w:val="00292C46"/>
    <w:rsid w:val="00293577"/>
    <w:rsid w:val="00294E40"/>
    <w:rsid w:val="0029512B"/>
    <w:rsid w:val="00295F17"/>
    <w:rsid w:val="002963B3"/>
    <w:rsid w:val="00297160"/>
    <w:rsid w:val="00297D6B"/>
    <w:rsid w:val="002A02B8"/>
    <w:rsid w:val="002A3286"/>
    <w:rsid w:val="002A38B0"/>
    <w:rsid w:val="002A435E"/>
    <w:rsid w:val="002A4EB6"/>
    <w:rsid w:val="002A6144"/>
    <w:rsid w:val="002A6242"/>
    <w:rsid w:val="002A7197"/>
    <w:rsid w:val="002B037D"/>
    <w:rsid w:val="002B06B8"/>
    <w:rsid w:val="002B1B4E"/>
    <w:rsid w:val="002B1E70"/>
    <w:rsid w:val="002B4E71"/>
    <w:rsid w:val="002B5A17"/>
    <w:rsid w:val="002B5A7A"/>
    <w:rsid w:val="002B6139"/>
    <w:rsid w:val="002B6673"/>
    <w:rsid w:val="002C0453"/>
    <w:rsid w:val="002C23A2"/>
    <w:rsid w:val="002C3174"/>
    <w:rsid w:val="002C7E0D"/>
    <w:rsid w:val="002C7FBE"/>
    <w:rsid w:val="002D04AF"/>
    <w:rsid w:val="002D2171"/>
    <w:rsid w:val="002D2389"/>
    <w:rsid w:val="002D4DED"/>
    <w:rsid w:val="002D5E6B"/>
    <w:rsid w:val="002D6D9D"/>
    <w:rsid w:val="002D76A6"/>
    <w:rsid w:val="002E09A6"/>
    <w:rsid w:val="002E12F8"/>
    <w:rsid w:val="002E1326"/>
    <w:rsid w:val="002E18C6"/>
    <w:rsid w:val="002E2018"/>
    <w:rsid w:val="002E267B"/>
    <w:rsid w:val="002E30E4"/>
    <w:rsid w:val="002E3C5F"/>
    <w:rsid w:val="002E42AC"/>
    <w:rsid w:val="002E4631"/>
    <w:rsid w:val="002E7A64"/>
    <w:rsid w:val="002F1240"/>
    <w:rsid w:val="002F2503"/>
    <w:rsid w:val="002F2D0F"/>
    <w:rsid w:val="002F3954"/>
    <w:rsid w:val="002F409C"/>
    <w:rsid w:val="002F558A"/>
    <w:rsid w:val="002F5EF4"/>
    <w:rsid w:val="002F677E"/>
    <w:rsid w:val="002F67DB"/>
    <w:rsid w:val="002F683F"/>
    <w:rsid w:val="002F7A20"/>
    <w:rsid w:val="00302051"/>
    <w:rsid w:val="00304397"/>
    <w:rsid w:val="003051E3"/>
    <w:rsid w:val="00306DAF"/>
    <w:rsid w:val="00310C36"/>
    <w:rsid w:val="00312A8D"/>
    <w:rsid w:val="0031348A"/>
    <w:rsid w:val="003147BB"/>
    <w:rsid w:val="00314868"/>
    <w:rsid w:val="003149A4"/>
    <w:rsid w:val="003158CD"/>
    <w:rsid w:val="003220D3"/>
    <w:rsid w:val="003221AF"/>
    <w:rsid w:val="003274EE"/>
    <w:rsid w:val="0032777F"/>
    <w:rsid w:val="003301B8"/>
    <w:rsid w:val="00332170"/>
    <w:rsid w:val="003324C5"/>
    <w:rsid w:val="003332B6"/>
    <w:rsid w:val="00333429"/>
    <w:rsid w:val="003341AA"/>
    <w:rsid w:val="003342D9"/>
    <w:rsid w:val="0033767D"/>
    <w:rsid w:val="003414D8"/>
    <w:rsid w:val="00344CD8"/>
    <w:rsid w:val="00345BB9"/>
    <w:rsid w:val="00350BA9"/>
    <w:rsid w:val="0035106B"/>
    <w:rsid w:val="00351590"/>
    <w:rsid w:val="00351646"/>
    <w:rsid w:val="00352776"/>
    <w:rsid w:val="0035383B"/>
    <w:rsid w:val="003567EB"/>
    <w:rsid w:val="0035682D"/>
    <w:rsid w:val="00356A62"/>
    <w:rsid w:val="00357D32"/>
    <w:rsid w:val="00357D49"/>
    <w:rsid w:val="003608DD"/>
    <w:rsid w:val="00360DB1"/>
    <w:rsid w:val="00361AAA"/>
    <w:rsid w:val="003634E3"/>
    <w:rsid w:val="003641CF"/>
    <w:rsid w:val="00364E67"/>
    <w:rsid w:val="00365BBD"/>
    <w:rsid w:val="00373E00"/>
    <w:rsid w:val="00374AC0"/>
    <w:rsid w:val="00376BD1"/>
    <w:rsid w:val="00377B59"/>
    <w:rsid w:val="0038092C"/>
    <w:rsid w:val="00380B11"/>
    <w:rsid w:val="00384507"/>
    <w:rsid w:val="003864C5"/>
    <w:rsid w:val="003915B7"/>
    <w:rsid w:val="00395FA9"/>
    <w:rsid w:val="003A117C"/>
    <w:rsid w:val="003A1529"/>
    <w:rsid w:val="003A1738"/>
    <w:rsid w:val="003A29A9"/>
    <w:rsid w:val="003A6CD6"/>
    <w:rsid w:val="003B0B9F"/>
    <w:rsid w:val="003B23DE"/>
    <w:rsid w:val="003B40FC"/>
    <w:rsid w:val="003B5144"/>
    <w:rsid w:val="003B7103"/>
    <w:rsid w:val="003C2B8F"/>
    <w:rsid w:val="003C3784"/>
    <w:rsid w:val="003C6DB3"/>
    <w:rsid w:val="003C7995"/>
    <w:rsid w:val="003D14BF"/>
    <w:rsid w:val="003D153C"/>
    <w:rsid w:val="003D1850"/>
    <w:rsid w:val="003D1E1B"/>
    <w:rsid w:val="003D331F"/>
    <w:rsid w:val="003D3430"/>
    <w:rsid w:val="003D371E"/>
    <w:rsid w:val="003D4105"/>
    <w:rsid w:val="003D47D1"/>
    <w:rsid w:val="003D7850"/>
    <w:rsid w:val="003D79F4"/>
    <w:rsid w:val="003E0E4F"/>
    <w:rsid w:val="003E1B03"/>
    <w:rsid w:val="003E2516"/>
    <w:rsid w:val="003E2806"/>
    <w:rsid w:val="003E3E92"/>
    <w:rsid w:val="003E3E95"/>
    <w:rsid w:val="003E668D"/>
    <w:rsid w:val="003E6BD2"/>
    <w:rsid w:val="003E6BFF"/>
    <w:rsid w:val="003E7FC6"/>
    <w:rsid w:val="003F0731"/>
    <w:rsid w:val="003F1ECE"/>
    <w:rsid w:val="003F2951"/>
    <w:rsid w:val="003F2D00"/>
    <w:rsid w:val="003F4A9D"/>
    <w:rsid w:val="003F6510"/>
    <w:rsid w:val="003F68A4"/>
    <w:rsid w:val="003F6CFC"/>
    <w:rsid w:val="003F6D4D"/>
    <w:rsid w:val="003F7ABE"/>
    <w:rsid w:val="003F7D01"/>
    <w:rsid w:val="00400849"/>
    <w:rsid w:val="0040178D"/>
    <w:rsid w:val="00406D52"/>
    <w:rsid w:val="00407B12"/>
    <w:rsid w:val="004116DE"/>
    <w:rsid w:val="00411B51"/>
    <w:rsid w:val="00412102"/>
    <w:rsid w:val="004130D1"/>
    <w:rsid w:val="00414559"/>
    <w:rsid w:val="004148DC"/>
    <w:rsid w:val="00416742"/>
    <w:rsid w:val="00417241"/>
    <w:rsid w:val="00420320"/>
    <w:rsid w:val="00420D34"/>
    <w:rsid w:val="00421266"/>
    <w:rsid w:val="00421E91"/>
    <w:rsid w:val="004226C4"/>
    <w:rsid w:val="00422CA4"/>
    <w:rsid w:val="00423027"/>
    <w:rsid w:val="004235AC"/>
    <w:rsid w:val="00423D80"/>
    <w:rsid w:val="004243F2"/>
    <w:rsid w:val="00424C5F"/>
    <w:rsid w:val="0042513E"/>
    <w:rsid w:val="00426EA5"/>
    <w:rsid w:val="00427D54"/>
    <w:rsid w:val="004303AD"/>
    <w:rsid w:val="004306C5"/>
    <w:rsid w:val="0043077C"/>
    <w:rsid w:val="00430ECB"/>
    <w:rsid w:val="004316D4"/>
    <w:rsid w:val="00432056"/>
    <w:rsid w:val="00432A52"/>
    <w:rsid w:val="00433B1C"/>
    <w:rsid w:val="00434146"/>
    <w:rsid w:val="004419FD"/>
    <w:rsid w:val="004444D1"/>
    <w:rsid w:val="00445FE3"/>
    <w:rsid w:val="00447188"/>
    <w:rsid w:val="004475C4"/>
    <w:rsid w:val="00447C25"/>
    <w:rsid w:val="00447F61"/>
    <w:rsid w:val="00447F9B"/>
    <w:rsid w:val="00450E18"/>
    <w:rsid w:val="00451569"/>
    <w:rsid w:val="004520D4"/>
    <w:rsid w:val="00452DF7"/>
    <w:rsid w:val="00455FE1"/>
    <w:rsid w:val="00457383"/>
    <w:rsid w:val="004601B1"/>
    <w:rsid w:val="004612DC"/>
    <w:rsid w:val="00462779"/>
    <w:rsid w:val="004652A6"/>
    <w:rsid w:val="00465365"/>
    <w:rsid w:val="00466664"/>
    <w:rsid w:val="00466769"/>
    <w:rsid w:val="004676CC"/>
    <w:rsid w:val="00470085"/>
    <w:rsid w:val="0047074A"/>
    <w:rsid w:val="00470EB2"/>
    <w:rsid w:val="00471739"/>
    <w:rsid w:val="004734A9"/>
    <w:rsid w:val="00474089"/>
    <w:rsid w:val="00475574"/>
    <w:rsid w:val="00477158"/>
    <w:rsid w:val="004771B6"/>
    <w:rsid w:val="0048031E"/>
    <w:rsid w:val="00482196"/>
    <w:rsid w:val="00483805"/>
    <w:rsid w:val="00483A2A"/>
    <w:rsid w:val="00483B94"/>
    <w:rsid w:val="00484016"/>
    <w:rsid w:val="004850C5"/>
    <w:rsid w:val="004928C7"/>
    <w:rsid w:val="00492990"/>
    <w:rsid w:val="00492EBC"/>
    <w:rsid w:val="00493969"/>
    <w:rsid w:val="00494A72"/>
    <w:rsid w:val="00494F15"/>
    <w:rsid w:val="00495041"/>
    <w:rsid w:val="00495199"/>
    <w:rsid w:val="004A0A5C"/>
    <w:rsid w:val="004A4702"/>
    <w:rsid w:val="004A6D47"/>
    <w:rsid w:val="004A7EF4"/>
    <w:rsid w:val="004B1746"/>
    <w:rsid w:val="004B3665"/>
    <w:rsid w:val="004B3E3B"/>
    <w:rsid w:val="004B6057"/>
    <w:rsid w:val="004B61FB"/>
    <w:rsid w:val="004B6754"/>
    <w:rsid w:val="004B6B3E"/>
    <w:rsid w:val="004B6D95"/>
    <w:rsid w:val="004C2287"/>
    <w:rsid w:val="004C38D6"/>
    <w:rsid w:val="004C4396"/>
    <w:rsid w:val="004C5206"/>
    <w:rsid w:val="004C5B4F"/>
    <w:rsid w:val="004C671F"/>
    <w:rsid w:val="004C696D"/>
    <w:rsid w:val="004C69A9"/>
    <w:rsid w:val="004C6D04"/>
    <w:rsid w:val="004C7745"/>
    <w:rsid w:val="004D0897"/>
    <w:rsid w:val="004D0F9B"/>
    <w:rsid w:val="004D145A"/>
    <w:rsid w:val="004D5090"/>
    <w:rsid w:val="004E2432"/>
    <w:rsid w:val="004E2E0C"/>
    <w:rsid w:val="004E3589"/>
    <w:rsid w:val="004E3A6A"/>
    <w:rsid w:val="004E3C86"/>
    <w:rsid w:val="004E4B64"/>
    <w:rsid w:val="004E4E17"/>
    <w:rsid w:val="004E4E38"/>
    <w:rsid w:val="004E4EC7"/>
    <w:rsid w:val="004F05E8"/>
    <w:rsid w:val="004F2AE9"/>
    <w:rsid w:val="004F2B4E"/>
    <w:rsid w:val="004F3579"/>
    <w:rsid w:val="004F5034"/>
    <w:rsid w:val="004F5895"/>
    <w:rsid w:val="004F7D63"/>
    <w:rsid w:val="004F7E4A"/>
    <w:rsid w:val="00500B2F"/>
    <w:rsid w:val="00501A7C"/>
    <w:rsid w:val="005023F0"/>
    <w:rsid w:val="00502F57"/>
    <w:rsid w:val="005033CC"/>
    <w:rsid w:val="00503ACC"/>
    <w:rsid w:val="00505ECF"/>
    <w:rsid w:val="00510FA3"/>
    <w:rsid w:val="00512167"/>
    <w:rsid w:val="00512D05"/>
    <w:rsid w:val="00513915"/>
    <w:rsid w:val="00513DE2"/>
    <w:rsid w:val="00516355"/>
    <w:rsid w:val="00516C78"/>
    <w:rsid w:val="00517854"/>
    <w:rsid w:val="00517BA5"/>
    <w:rsid w:val="00520949"/>
    <w:rsid w:val="00522B6F"/>
    <w:rsid w:val="00522BCE"/>
    <w:rsid w:val="00524A5A"/>
    <w:rsid w:val="00524CFD"/>
    <w:rsid w:val="005260D0"/>
    <w:rsid w:val="00526A21"/>
    <w:rsid w:val="00526AB6"/>
    <w:rsid w:val="00526D9E"/>
    <w:rsid w:val="0053031F"/>
    <w:rsid w:val="00531FBC"/>
    <w:rsid w:val="00532C1B"/>
    <w:rsid w:val="00534156"/>
    <w:rsid w:val="00535523"/>
    <w:rsid w:val="00535849"/>
    <w:rsid w:val="0053664D"/>
    <w:rsid w:val="00541873"/>
    <w:rsid w:val="00542D0A"/>
    <w:rsid w:val="005456AB"/>
    <w:rsid w:val="00546D13"/>
    <w:rsid w:val="00547038"/>
    <w:rsid w:val="0054726D"/>
    <w:rsid w:val="00547324"/>
    <w:rsid w:val="00551D8B"/>
    <w:rsid w:val="00552404"/>
    <w:rsid w:val="00552CA6"/>
    <w:rsid w:val="00554CF8"/>
    <w:rsid w:val="00556008"/>
    <w:rsid w:val="00556581"/>
    <w:rsid w:val="00556E32"/>
    <w:rsid w:val="005576B4"/>
    <w:rsid w:val="00561605"/>
    <w:rsid w:val="005623D1"/>
    <w:rsid w:val="00562746"/>
    <w:rsid w:val="00562D8A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80BC7"/>
    <w:rsid w:val="0058109B"/>
    <w:rsid w:val="005814B7"/>
    <w:rsid w:val="005831C6"/>
    <w:rsid w:val="005833C2"/>
    <w:rsid w:val="0058341C"/>
    <w:rsid w:val="0058346F"/>
    <w:rsid w:val="00583D81"/>
    <w:rsid w:val="00584FBC"/>
    <w:rsid w:val="00584FF5"/>
    <w:rsid w:val="005851FF"/>
    <w:rsid w:val="00586255"/>
    <w:rsid w:val="005873FF"/>
    <w:rsid w:val="00587A82"/>
    <w:rsid w:val="0059053F"/>
    <w:rsid w:val="00590574"/>
    <w:rsid w:val="00590E11"/>
    <w:rsid w:val="005938E4"/>
    <w:rsid w:val="00594698"/>
    <w:rsid w:val="0059469D"/>
    <w:rsid w:val="00595134"/>
    <w:rsid w:val="005958DF"/>
    <w:rsid w:val="005962DE"/>
    <w:rsid w:val="0059733C"/>
    <w:rsid w:val="00597444"/>
    <w:rsid w:val="005A0591"/>
    <w:rsid w:val="005A060B"/>
    <w:rsid w:val="005A06D9"/>
    <w:rsid w:val="005A0A90"/>
    <w:rsid w:val="005A0E08"/>
    <w:rsid w:val="005A389F"/>
    <w:rsid w:val="005A4D22"/>
    <w:rsid w:val="005A6845"/>
    <w:rsid w:val="005A7EB8"/>
    <w:rsid w:val="005B1BC4"/>
    <w:rsid w:val="005B228C"/>
    <w:rsid w:val="005B5B5D"/>
    <w:rsid w:val="005B7644"/>
    <w:rsid w:val="005B7813"/>
    <w:rsid w:val="005B7D78"/>
    <w:rsid w:val="005C4E69"/>
    <w:rsid w:val="005C53EC"/>
    <w:rsid w:val="005C699B"/>
    <w:rsid w:val="005C6EEF"/>
    <w:rsid w:val="005D3190"/>
    <w:rsid w:val="005D3268"/>
    <w:rsid w:val="005D38B6"/>
    <w:rsid w:val="005D45AB"/>
    <w:rsid w:val="005D5586"/>
    <w:rsid w:val="005E01B5"/>
    <w:rsid w:val="005E21AA"/>
    <w:rsid w:val="005E2F91"/>
    <w:rsid w:val="005E4541"/>
    <w:rsid w:val="005E709F"/>
    <w:rsid w:val="005E766D"/>
    <w:rsid w:val="005F0A23"/>
    <w:rsid w:val="005F12B2"/>
    <w:rsid w:val="005F16AC"/>
    <w:rsid w:val="005F28D9"/>
    <w:rsid w:val="005F4E6B"/>
    <w:rsid w:val="005F5357"/>
    <w:rsid w:val="005F54C5"/>
    <w:rsid w:val="005F74DB"/>
    <w:rsid w:val="005F7D24"/>
    <w:rsid w:val="00600F83"/>
    <w:rsid w:val="00601449"/>
    <w:rsid w:val="0060193A"/>
    <w:rsid w:val="00601B36"/>
    <w:rsid w:val="00602DA1"/>
    <w:rsid w:val="00604511"/>
    <w:rsid w:val="00605241"/>
    <w:rsid w:val="00607DD5"/>
    <w:rsid w:val="00610969"/>
    <w:rsid w:val="00610C34"/>
    <w:rsid w:val="0061101F"/>
    <w:rsid w:val="0061125F"/>
    <w:rsid w:val="00611919"/>
    <w:rsid w:val="00613F57"/>
    <w:rsid w:val="00620854"/>
    <w:rsid w:val="00620A70"/>
    <w:rsid w:val="00620F19"/>
    <w:rsid w:val="00621FE5"/>
    <w:rsid w:val="006220D0"/>
    <w:rsid w:val="00626472"/>
    <w:rsid w:val="00632262"/>
    <w:rsid w:val="006326F4"/>
    <w:rsid w:val="00632B00"/>
    <w:rsid w:val="006347B4"/>
    <w:rsid w:val="00635A05"/>
    <w:rsid w:val="0063673E"/>
    <w:rsid w:val="00642312"/>
    <w:rsid w:val="00642EDA"/>
    <w:rsid w:val="00643D50"/>
    <w:rsid w:val="006457AE"/>
    <w:rsid w:val="0065082B"/>
    <w:rsid w:val="006519F4"/>
    <w:rsid w:val="0065343F"/>
    <w:rsid w:val="00653466"/>
    <w:rsid w:val="006534CA"/>
    <w:rsid w:val="00653B02"/>
    <w:rsid w:val="006548B1"/>
    <w:rsid w:val="0065786C"/>
    <w:rsid w:val="006579DC"/>
    <w:rsid w:val="006612B6"/>
    <w:rsid w:val="00661C3C"/>
    <w:rsid w:val="006628AC"/>
    <w:rsid w:val="00663F46"/>
    <w:rsid w:val="00663FB6"/>
    <w:rsid w:val="00665694"/>
    <w:rsid w:val="00665FE6"/>
    <w:rsid w:val="00666D04"/>
    <w:rsid w:val="00666D30"/>
    <w:rsid w:val="0066745D"/>
    <w:rsid w:val="00667FEF"/>
    <w:rsid w:val="00670DBC"/>
    <w:rsid w:val="00671785"/>
    <w:rsid w:val="00673AC8"/>
    <w:rsid w:val="00674777"/>
    <w:rsid w:val="00674908"/>
    <w:rsid w:val="006760CF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2DA0"/>
    <w:rsid w:val="006931B1"/>
    <w:rsid w:val="00693629"/>
    <w:rsid w:val="0069456C"/>
    <w:rsid w:val="00694667"/>
    <w:rsid w:val="0069678A"/>
    <w:rsid w:val="00697049"/>
    <w:rsid w:val="006A050B"/>
    <w:rsid w:val="006A2849"/>
    <w:rsid w:val="006A4880"/>
    <w:rsid w:val="006A5D11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0B44"/>
    <w:rsid w:val="006C2202"/>
    <w:rsid w:val="006C284A"/>
    <w:rsid w:val="006C343D"/>
    <w:rsid w:val="006C501D"/>
    <w:rsid w:val="006C5520"/>
    <w:rsid w:val="006C7AAE"/>
    <w:rsid w:val="006D0A7C"/>
    <w:rsid w:val="006D253C"/>
    <w:rsid w:val="006D2D66"/>
    <w:rsid w:val="006D39FA"/>
    <w:rsid w:val="006D3AF9"/>
    <w:rsid w:val="006D434C"/>
    <w:rsid w:val="006D4EC8"/>
    <w:rsid w:val="006D51ED"/>
    <w:rsid w:val="006D5D34"/>
    <w:rsid w:val="006D5E79"/>
    <w:rsid w:val="006D74C1"/>
    <w:rsid w:val="006D7FD2"/>
    <w:rsid w:val="006E3E32"/>
    <w:rsid w:val="006E4030"/>
    <w:rsid w:val="006E5586"/>
    <w:rsid w:val="006E5C0E"/>
    <w:rsid w:val="006E6137"/>
    <w:rsid w:val="006E62DA"/>
    <w:rsid w:val="006E73DD"/>
    <w:rsid w:val="006E7586"/>
    <w:rsid w:val="006E77FF"/>
    <w:rsid w:val="006F0DBE"/>
    <w:rsid w:val="006F36F6"/>
    <w:rsid w:val="006F5D39"/>
    <w:rsid w:val="00700338"/>
    <w:rsid w:val="007015D3"/>
    <w:rsid w:val="00701B7D"/>
    <w:rsid w:val="00701FB9"/>
    <w:rsid w:val="00702BB2"/>
    <w:rsid w:val="0070340D"/>
    <w:rsid w:val="00703803"/>
    <w:rsid w:val="007049F6"/>
    <w:rsid w:val="00705AC4"/>
    <w:rsid w:val="00706131"/>
    <w:rsid w:val="0070693C"/>
    <w:rsid w:val="00711293"/>
    <w:rsid w:val="0071286B"/>
    <w:rsid w:val="00715933"/>
    <w:rsid w:val="00715AB6"/>
    <w:rsid w:val="00716BF0"/>
    <w:rsid w:val="007204D7"/>
    <w:rsid w:val="00720754"/>
    <w:rsid w:val="0072302C"/>
    <w:rsid w:val="00724179"/>
    <w:rsid w:val="007263BA"/>
    <w:rsid w:val="00726D13"/>
    <w:rsid w:val="007272D0"/>
    <w:rsid w:val="00730022"/>
    <w:rsid w:val="007321E0"/>
    <w:rsid w:val="00732BFB"/>
    <w:rsid w:val="00733549"/>
    <w:rsid w:val="007338BC"/>
    <w:rsid w:val="007346B6"/>
    <w:rsid w:val="00735E4C"/>
    <w:rsid w:val="0073643C"/>
    <w:rsid w:val="0073734C"/>
    <w:rsid w:val="0073795D"/>
    <w:rsid w:val="00737CF9"/>
    <w:rsid w:val="00740E89"/>
    <w:rsid w:val="0074134F"/>
    <w:rsid w:val="00742D66"/>
    <w:rsid w:val="007470F3"/>
    <w:rsid w:val="00747944"/>
    <w:rsid w:val="007479F1"/>
    <w:rsid w:val="00747F7C"/>
    <w:rsid w:val="007507F4"/>
    <w:rsid w:val="00752116"/>
    <w:rsid w:val="00752BE7"/>
    <w:rsid w:val="00753359"/>
    <w:rsid w:val="00754F03"/>
    <w:rsid w:val="0075524B"/>
    <w:rsid w:val="00755EC4"/>
    <w:rsid w:val="007560BD"/>
    <w:rsid w:val="00756D8A"/>
    <w:rsid w:val="00757350"/>
    <w:rsid w:val="00757A0D"/>
    <w:rsid w:val="00760758"/>
    <w:rsid w:val="00760F79"/>
    <w:rsid w:val="00762374"/>
    <w:rsid w:val="00762ECF"/>
    <w:rsid w:val="007630F1"/>
    <w:rsid w:val="00763863"/>
    <w:rsid w:val="00764614"/>
    <w:rsid w:val="0076548E"/>
    <w:rsid w:val="00765FAA"/>
    <w:rsid w:val="00766E3B"/>
    <w:rsid w:val="0076783C"/>
    <w:rsid w:val="00770D50"/>
    <w:rsid w:val="00771A4C"/>
    <w:rsid w:val="0077215D"/>
    <w:rsid w:val="007730A8"/>
    <w:rsid w:val="00774FF9"/>
    <w:rsid w:val="00775063"/>
    <w:rsid w:val="007753C0"/>
    <w:rsid w:val="00780079"/>
    <w:rsid w:val="00780776"/>
    <w:rsid w:val="00781392"/>
    <w:rsid w:val="00783898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1A75"/>
    <w:rsid w:val="007A2E0E"/>
    <w:rsid w:val="007A7AD2"/>
    <w:rsid w:val="007B09C0"/>
    <w:rsid w:val="007B0D20"/>
    <w:rsid w:val="007B0DB3"/>
    <w:rsid w:val="007B1B86"/>
    <w:rsid w:val="007B307E"/>
    <w:rsid w:val="007B3B09"/>
    <w:rsid w:val="007B3F57"/>
    <w:rsid w:val="007B4534"/>
    <w:rsid w:val="007B45BD"/>
    <w:rsid w:val="007B47E6"/>
    <w:rsid w:val="007B4E1D"/>
    <w:rsid w:val="007B7544"/>
    <w:rsid w:val="007C00CE"/>
    <w:rsid w:val="007C2A30"/>
    <w:rsid w:val="007C4281"/>
    <w:rsid w:val="007C4617"/>
    <w:rsid w:val="007C491D"/>
    <w:rsid w:val="007C5252"/>
    <w:rsid w:val="007C5926"/>
    <w:rsid w:val="007C66D2"/>
    <w:rsid w:val="007C6DDD"/>
    <w:rsid w:val="007D0562"/>
    <w:rsid w:val="007D0BDC"/>
    <w:rsid w:val="007D1EB8"/>
    <w:rsid w:val="007D1FB3"/>
    <w:rsid w:val="007D2855"/>
    <w:rsid w:val="007D342A"/>
    <w:rsid w:val="007D4A6B"/>
    <w:rsid w:val="007D5386"/>
    <w:rsid w:val="007D598B"/>
    <w:rsid w:val="007D59B4"/>
    <w:rsid w:val="007D76AA"/>
    <w:rsid w:val="007E07A1"/>
    <w:rsid w:val="007E193E"/>
    <w:rsid w:val="007E49CC"/>
    <w:rsid w:val="007E4EE8"/>
    <w:rsid w:val="007E5340"/>
    <w:rsid w:val="007E6598"/>
    <w:rsid w:val="007E6A15"/>
    <w:rsid w:val="007F193B"/>
    <w:rsid w:val="007F48B1"/>
    <w:rsid w:val="007F4CBE"/>
    <w:rsid w:val="007F5439"/>
    <w:rsid w:val="007F5EE5"/>
    <w:rsid w:val="007F6984"/>
    <w:rsid w:val="00800427"/>
    <w:rsid w:val="00800C36"/>
    <w:rsid w:val="008019F0"/>
    <w:rsid w:val="008039DD"/>
    <w:rsid w:val="00803A0C"/>
    <w:rsid w:val="00803DF8"/>
    <w:rsid w:val="00804AC9"/>
    <w:rsid w:val="00810C46"/>
    <w:rsid w:val="00812B73"/>
    <w:rsid w:val="008134CC"/>
    <w:rsid w:val="00814DED"/>
    <w:rsid w:val="0082024E"/>
    <w:rsid w:val="00820383"/>
    <w:rsid w:val="00820997"/>
    <w:rsid w:val="008213E5"/>
    <w:rsid w:val="0082167D"/>
    <w:rsid w:val="00821877"/>
    <w:rsid w:val="00822EE2"/>
    <w:rsid w:val="00824211"/>
    <w:rsid w:val="00825789"/>
    <w:rsid w:val="008259A0"/>
    <w:rsid w:val="0082606D"/>
    <w:rsid w:val="008278CC"/>
    <w:rsid w:val="00827D94"/>
    <w:rsid w:val="0083169B"/>
    <w:rsid w:val="008320D6"/>
    <w:rsid w:val="00833431"/>
    <w:rsid w:val="00835C95"/>
    <w:rsid w:val="00836185"/>
    <w:rsid w:val="0084097F"/>
    <w:rsid w:val="00840C61"/>
    <w:rsid w:val="0084676D"/>
    <w:rsid w:val="00846ACF"/>
    <w:rsid w:val="00846B9E"/>
    <w:rsid w:val="008515E2"/>
    <w:rsid w:val="00853956"/>
    <w:rsid w:val="00853C40"/>
    <w:rsid w:val="00855594"/>
    <w:rsid w:val="00856AD3"/>
    <w:rsid w:val="008573C9"/>
    <w:rsid w:val="00857A02"/>
    <w:rsid w:val="00860D1B"/>
    <w:rsid w:val="00866E62"/>
    <w:rsid w:val="00870266"/>
    <w:rsid w:val="00872D4A"/>
    <w:rsid w:val="00873E8A"/>
    <w:rsid w:val="00874FB9"/>
    <w:rsid w:val="00876815"/>
    <w:rsid w:val="00877634"/>
    <w:rsid w:val="00877946"/>
    <w:rsid w:val="00877FB8"/>
    <w:rsid w:val="00881073"/>
    <w:rsid w:val="00881886"/>
    <w:rsid w:val="00882525"/>
    <w:rsid w:val="008825C5"/>
    <w:rsid w:val="00883432"/>
    <w:rsid w:val="00884578"/>
    <w:rsid w:val="0088582E"/>
    <w:rsid w:val="00885D50"/>
    <w:rsid w:val="00887C4D"/>
    <w:rsid w:val="00890063"/>
    <w:rsid w:val="00890679"/>
    <w:rsid w:val="00890E7D"/>
    <w:rsid w:val="008913E5"/>
    <w:rsid w:val="0089146B"/>
    <w:rsid w:val="008918E2"/>
    <w:rsid w:val="00891B64"/>
    <w:rsid w:val="00891C46"/>
    <w:rsid w:val="0089275D"/>
    <w:rsid w:val="00893380"/>
    <w:rsid w:val="00895566"/>
    <w:rsid w:val="008960DA"/>
    <w:rsid w:val="008969E4"/>
    <w:rsid w:val="0089755A"/>
    <w:rsid w:val="00897952"/>
    <w:rsid w:val="008A1565"/>
    <w:rsid w:val="008A157B"/>
    <w:rsid w:val="008A28F7"/>
    <w:rsid w:val="008A42B4"/>
    <w:rsid w:val="008A4544"/>
    <w:rsid w:val="008A5725"/>
    <w:rsid w:val="008A7AF0"/>
    <w:rsid w:val="008B095F"/>
    <w:rsid w:val="008B1E54"/>
    <w:rsid w:val="008B2509"/>
    <w:rsid w:val="008B7CF3"/>
    <w:rsid w:val="008C0056"/>
    <w:rsid w:val="008C059C"/>
    <w:rsid w:val="008C0C74"/>
    <w:rsid w:val="008C1C65"/>
    <w:rsid w:val="008C297F"/>
    <w:rsid w:val="008C412A"/>
    <w:rsid w:val="008C5F90"/>
    <w:rsid w:val="008C6802"/>
    <w:rsid w:val="008C752F"/>
    <w:rsid w:val="008C7C2D"/>
    <w:rsid w:val="008D1A89"/>
    <w:rsid w:val="008D1BCC"/>
    <w:rsid w:val="008D2763"/>
    <w:rsid w:val="008D309A"/>
    <w:rsid w:val="008D736C"/>
    <w:rsid w:val="008D7FE3"/>
    <w:rsid w:val="008E06E8"/>
    <w:rsid w:val="008E078D"/>
    <w:rsid w:val="008E168E"/>
    <w:rsid w:val="008E1F2C"/>
    <w:rsid w:val="008E234E"/>
    <w:rsid w:val="008E2437"/>
    <w:rsid w:val="008E2449"/>
    <w:rsid w:val="008E254B"/>
    <w:rsid w:val="008E505A"/>
    <w:rsid w:val="008E620B"/>
    <w:rsid w:val="008E6252"/>
    <w:rsid w:val="008E6431"/>
    <w:rsid w:val="008F269E"/>
    <w:rsid w:val="008F2C8D"/>
    <w:rsid w:val="008F3002"/>
    <w:rsid w:val="008F3ADB"/>
    <w:rsid w:val="008F4627"/>
    <w:rsid w:val="008F6783"/>
    <w:rsid w:val="008F6BED"/>
    <w:rsid w:val="009001C2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0F5"/>
    <w:rsid w:val="00913369"/>
    <w:rsid w:val="009146CE"/>
    <w:rsid w:val="009152BD"/>
    <w:rsid w:val="00915678"/>
    <w:rsid w:val="0092050D"/>
    <w:rsid w:val="0092116E"/>
    <w:rsid w:val="009213EE"/>
    <w:rsid w:val="00921415"/>
    <w:rsid w:val="009214A4"/>
    <w:rsid w:val="0092220C"/>
    <w:rsid w:val="00922233"/>
    <w:rsid w:val="009226F2"/>
    <w:rsid w:val="00922DA5"/>
    <w:rsid w:val="00923513"/>
    <w:rsid w:val="00924354"/>
    <w:rsid w:val="0092439B"/>
    <w:rsid w:val="00924608"/>
    <w:rsid w:val="00924C67"/>
    <w:rsid w:val="00924FF3"/>
    <w:rsid w:val="00925574"/>
    <w:rsid w:val="00926794"/>
    <w:rsid w:val="009268E2"/>
    <w:rsid w:val="00926DE5"/>
    <w:rsid w:val="00927FE4"/>
    <w:rsid w:val="00930A04"/>
    <w:rsid w:val="00931032"/>
    <w:rsid w:val="00931BC6"/>
    <w:rsid w:val="00933776"/>
    <w:rsid w:val="00933F41"/>
    <w:rsid w:val="00936BD4"/>
    <w:rsid w:val="00936CD0"/>
    <w:rsid w:val="00937E07"/>
    <w:rsid w:val="009401F2"/>
    <w:rsid w:val="009403BA"/>
    <w:rsid w:val="00940E46"/>
    <w:rsid w:val="00942A97"/>
    <w:rsid w:val="00942F29"/>
    <w:rsid w:val="00943DB6"/>
    <w:rsid w:val="0094518A"/>
    <w:rsid w:val="00947B4B"/>
    <w:rsid w:val="00947BCD"/>
    <w:rsid w:val="00950BFD"/>
    <w:rsid w:val="009528C1"/>
    <w:rsid w:val="00952E12"/>
    <w:rsid w:val="0095386D"/>
    <w:rsid w:val="009547EB"/>
    <w:rsid w:val="00955CDF"/>
    <w:rsid w:val="00956439"/>
    <w:rsid w:val="00956891"/>
    <w:rsid w:val="009614E4"/>
    <w:rsid w:val="009636E4"/>
    <w:rsid w:val="00964E97"/>
    <w:rsid w:val="00965A3D"/>
    <w:rsid w:val="009675C7"/>
    <w:rsid w:val="009709C1"/>
    <w:rsid w:val="00971519"/>
    <w:rsid w:val="009741B7"/>
    <w:rsid w:val="00974ECD"/>
    <w:rsid w:val="009757C7"/>
    <w:rsid w:val="00977D9A"/>
    <w:rsid w:val="00977EE6"/>
    <w:rsid w:val="0098054D"/>
    <w:rsid w:val="00980B30"/>
    <w:rsid w:val="00980F60"/>
    <w:rsid w:val="00981B87"/>
    <w:rsid w:val="00984C13"/>
    <w:rsid w:val="009859AA"/>
    <w:rsid w:val="00986B43"/>
    <w:rsid w:val="00987547"/>
    <w:rsid w:val="00987F4E"/>
    <w:rsid w:val="00992717"/>
    <w:rsid w:val="00993D8C"/>
    <w:rsid w:val="009949CF"/>
    <w:rsid w:val="00994E45"/>
    <w:rsid w:val="00995CE8"/>
    <w:rsid w:val="0099712D"/>
    <w:rsid w:val="009A0416"/>
    <w:rsid w:val="009A13C9"/>
    <w:rsid w:val="009A369D"/>
    <w:rsid w:val="009A68BE"/>
    <w:rsid w:val="009A6AAF"/>
    <w:rsid w:val="009A709D"/>
    <w:rsid w:val="009A7689"/>
    <w:rsid w:val="009B186A"/>
    <w:rsid w:val="009B2133"/>
    <w:rsid w:val="009B2173"/>
    <w:rsid w:val="009B2D94"/>
    <w:rsid w:val="009B2E41"/>
    <w:rsid w:val="009B3652"/>
    <w:rsid w:val="009B3A77"/>
    <w:rsid w:val="009B4023"/>
    <w:rsid w:val="009B4C51"/>
    <w:rsid w:val="009B6C64"/>
    <w:rsid w:val="009C20A4"/>
    <w:rsid w:val="009C6BDF"/>
    <w:rsid w:val="009C7EE1"/>
    <w:rsid w:val="009D2697"/>
    <w:rsid w:val="009D336F"/>
    <w:rsid w:val="009D4E45"/>
    <w:rsid w:val="009E0044"/>
    <w:rsid w:val="009E11E8"/>
    <w:rsid w:val="009E193C"/>
    <w:rsid w:val="009E1D4C"/>
    <w:rsid w:val="009E3124"/>
    <w:rsid w:val="009E3154"/>
    <w:rsid w:val="009E377F"/>
    <w:rsid w:val="009E3E7B"/>
    <w:rsid w:val="009E4BC3"/>
    <w:rsid w:val="009E4DDE"/>
    <w:rsid w:val="009E594B"/>
    <w:rsid w:val="009E6F7C"/>
    <w:rsid w:val="009F0E52"/>
    <w:rsid w:val="009F1303"/>
    <w:rsid w:val="009F318F"/>
    <w:rsid w:val="009F35A9"/>
    <w:rsid w:val="009F3A64"/>
    <w:rsid w:val="009F4C51"/>
    <w:rsid w:val="009F6313"/>
    <w:rsid w:val="009F6FD2"/>
    <w:rsid w:val="009F78A4"/>
    <w:rsid w:val="00A002EB"/>
    <w:rsid w:val="00A00882"/>
    <w:rsid w:val="00A00B22"/>
    <w:rsid w:val="00A03492"/>
    <w:rsid w:val="00A0368A"/>
    <w:rsid w:val="00A07DB1"/>
    <w:rsid w:val="00A07E00"/>
    <w:rsid w:val="00A10A86"/>
    <w:rsid w:val="00A10FB9"/>
    <w:rsid w:val="00A12534"/>
    <w:rsid w:val="00A128A0"/>
    <w:rsid w:val="00A13CB7"/>
    <w:rsid w:val="00A14F22"/>
    <w:rsid w:val="00A153A2"/>
    <w:rsid w:val="00A17178"/>
    <w:rsid w:val="00A1726D"/>
    <w:rsid w:val="00A20E82"/>
    <w:rsid w:val="00A226FD"/>
    <w:rsid w:val="00A23119"/>
    <w:rsid w:val="00A2387B"/>
    <w:rsid w:val="00A23A32"/>
    <w:rsid w:val="00A25A37"/>
    <w:rsid w:val="00A26926"/>
    <w:rsid w:val="00A269F1"/>
    <w:rsid w:val="00A27C1C"/>
    <w:rsid w:val="00A30066"/>
    <w:rsid w:val="00A31441"/>
    <w:rsid w:val="00A326E1"/>
    <w:rsid w:val="00A33FF5"/>
    <w:rsid w:val="00A3400D"/>
    <w:rsid w:val="00A3646F"/>
    <w:rsid w:val="00A37C97"/>
    <w:rsid w:val="00A40EF1"/>
    <w:rsid w:val="00A421ED"/>
    <w:rsid w:val="00A43FAF"/>
    <w:rsid w:val="00A44A98"/>
    <w:rsid w:val="00A4617D"/>
    <w:rsid w:val="00A501CC"/>
    <w:rsid w:val="00A5057C"/>
    <w:rsid w:val="00A52E2C"/>
    <w:rsid w:val="00A53A27"/>
    <w:rsid w:val="00A54155"/>
    <w:rsid w:val="00A5448F"/>
    <w:rsid w:val="00A55BB3"/>
    <w:rsid w:val="00A56032"/>
    <w:rsid w:val="00A565B6"/>
    <w:rsid w:val="00A57650"/>
    <w:rsid w:val="00A57E19"/>
    <w:rsid w:val="00A61EA0"/>
    <w:rsid w:val="00A62171"/>
    <w:rsid w:val="00A6460F"/>
    <w:rsid w:val="00A65E65"/>
    <w:rsid w:val="00A66D62"/>
    <w:rsid w:val="00A70B6C"/>
    <w:rsid w:val="00A73306"/>
    <w:rsid w:val="00A7557B"/>
    <w:rsid w:val="00A75CD4"/>
    <w:rsid w:val="00A7677D"/>
    <w:rsid w:val="00A8110E"/>
    <w:rsid w:val="00A81301"/>
    <w:rsid w:val="00A83D65"/>
    <w:rsid w:val="00A843D7"/>
    <w:rsid w:val="00A8488E"/>
    <w:rsid w:val="00A84895"/>
    <w:rsid w:val="00A84D84"/>
    <w:rsid w:val="00A84FFC"/>
    <w:rsid w:val="00A862BF"/>
    <w:rsid w:val="00A8630F"/>
    <w:rsid w:val="00A872A6"/>
    <w:rsid w:val="00A90392"/>
    <w:rsid w:val="00A90560"/>
    <w:rsid w:val="00A912B5"/>
    <w:rsid w:val="00A91670"/>
    <w:rsid w:val="00A92127"/>
    <w:rsid w:val="00A928C0"/>
    <w:rsid w:val="00A9408C"/>
    <w:rsid w:val="00A95B90"/>
    <w:rsid w:val="00AA1394"/>
    <w:rsid w:val="00AA2AA5"/>
    <w:rsid w:val="00AA36DF"/>
    <w:rsid w:val="00AA3B37"/>
    <w:rsid w:val="00AA5DB4"/>
    <w:rsid w:val="00AA657D"/>
    <w:rsid w:val="00AA6812"/>
    <w:rsid w:val="00AA7AAB"/>
    <w:rsid w:val="00AB281F"/>
    <w:rsid w:val="00AB2EB1"/>
    <w:rsid w:val="00AB3A2C"/>
    <w:rsid w:val="00AB4480"/>
    <w:rsid w:val="00AB56D2"/>
    <w:rsid w:val="00AB6BBB"/>
    <w:rsid w:val="00AC083F"/>
    <w:rsid w:val="00AC0874"/>
    <w:rsid w:val="00AC0F30"/>
    <w:rsid w:val="00AC11B4"/>
    <w:rsid w:val="00AC1373"/>
    <w:rsid w:val="00AC1ED2"/>
    <w:rsid w:val="00AC26A8"/>
    <w:rsid w:val="00AC31C2"/>
    <w:rsid w:val="00AC4635"/>
    <w:rsid w:val="00AC4CC8"/>
    <w:rsid w:val="00AD0415"/>
    <w:rsid w:val="00AD14DE"/>
    <w:rsid w:val="00AD2C94"/>
    <w:rsid w:val="00AD613A"/>
    <w:rsid w:val="00AD633D"/>
    <w:rsid w:val="00AD70B9"/>
    <w:rsid w:val="00AD7BF9"/>
    <w:rsid w:val="00AD7E33"/>
    <w:rsid w:val="00AE0D62"/>
    <w:rsid w:val="00AE33B9"/>
    <w:rsid w:val="00AE35B5"/>
    <w:rsid w:val="00AE4FA2"/>
    <w:rsid w:val="00AE50D5"/>
    <w:rsid w:val="00AE547C"/>
    <w:rsid w:val="00AE7EE6"/>
    <w:rsid w:val="00AF1FAC"/>
    <w:rsid w:val="00AF235D"/>
    <w:rsid w:val="00AF3171"/>
    <w:rsid w:val="00AF35BE"/>
    <w:rsid w:val="00AF3E96"/>
    <w:rsid w:val="00AF6052"/>
    <w:rsid w:val="00AF67EE"/>
    <w:rsid w:val="00AF7137"/>
    <w:rsid w:val="00B00720"/>
    <w:rsid w:val="00B01AEB"/>
    <w:rsid w:val="00B0407E"/>
    <w:rsid w:val="00B04268"/>
    <w:rsid w:val="00B04CCF"/>
    <w:rsid w:val="00B10EC4"/>
    <w:rsid w:val="00B1108A"/>
    <w:rsid w:val="00B12B2D"/>
    <w:rsid w:val="00B12D6C"/>
    <w:rsid w:val="00B132C2"/>
    <w:rsid w:val="00B138B6"/>
    <w:rsid w:val="00B14E11"/>
    <w:rsid w:val="00B16232"/>
    <w:rsid w:val="00B16252"/>
    <w:rsid w:val="00B16DC8"/>
    <w:rsid w:val="00B17BCE"/>
    <w:rsid w:val="00B20F14"/>
    <w:rsid w:val="00B20F2A"/>
    <w:rsid w:val="00B213B7"/>
    <w:rsid w:val="00B21F27"/>
    <w:rsid w:val="00B22033"/>
    <w:rsid w:val="00B25AB9"/>
    <w:rsid w:val="00B33D3F"/>
    <w:rsid w:val="00B344B5"/>
    <w:rsid w:val="00B36758"/>
    <w:rsid w:val="00B4029F"/>
    <w:rsid w:val="00B4119E"/>
    <w:rsid w:val="00B43DFE"/>
    <w:rsid w:val="00B44784"/>
    <w:rsid w:val="00B452D1"/>
    <w:rsid w:val="00B456D4"/>
    <w:rsid w:val="00B45E62"/>
    <w:rsid w:val="00B5110A"/>
    <w:rsid w:val="00B51DE5"/>
    <w:rsid w:val="00B52289"/>
    <w:rsid w:val="00B53685"/>
    <w:rsid w:val="00B5454B"/>
    <w:rsid w:val="00B54AD8"/>
    <w:rsid w:val="00B56779"/>
    <w:rsid w:val="00B57E5F"/>
    <w:rsid w:val="00B6098E"/>
    <w:rsid w:val="00B61665"/>
    <w:rsid w:val="00B62001"/>
    <w:rsid w:val="00B63C3E"/>
    <w:rsid w:val="00B65211"/>
    <w:rsid w:val="00B65465"/>
    <w:rsid w:val="00B65D50"/>
    <w:rsid w:val="00B670EF"/>
    <w:rsid w:val="00B67439"/>
    <w:rsid w:val="00B6768F"/>
    <w:rsid w:val="00B714DC"/>
    <w:rsid w:val="00B719B6"/>
    <w:rsid w:val="00B727F9"/>
    <w:rsid w:val="00B7333A"/>
    <w:rsid w:val="00B73732"/>
    <w:rsid w:val="00B73F33"/>
    <w:rsid w:val="00B74517"/>
    <w:rsid w:val="00B769EE"/>
    <w:rsid w:val="00B8033C"/>
    <w:rsid w:val="00B80818"/>
    <w:rsid w:val="00B80D8D"/>
    <w:rsid w:val="00B81873"/>
    <w:rsid w:val="00B838D6"/>
    <w:rsid w:val="00B84838"/>
    <w:rsid w:val="00B867AA"/>
    <w:rsid w:val="00B87D88"/>
    <w:rsid w:val="00B909B8"/>
    <w:rsid w:val="00B93517"/>
    <w:rsid w:val="00B937E8"/>
    <w:rsid w:val="00B93831"/>
    <w:rsid w:val="00B958E0"/>
    <w:rsid w:val="00B96EFA"/>
    <w:rsid w:val="00B97505"/>
    <w:rsid w:val="00BA0353"/>
    <w:rsid w:val="00BA0B3F"/>
    <w:rsid w:val="00BA0F38"/>
    <w:rsid w:val="00BA1161"/>
    <w:rsid w:val="00BA1BD3"/>
    <w:rsid w:val="00BA1F17"/>
    <w:rsid w:val="00BA4FAB"/>
    <w:rsid w:val="00BA58F3"/>
    <w:rsid w:val="00BA5970"/>
    <w:rsid w:val="00BA6281"/>
    <w:rsid w:val="00BA63C4"/>
    <w:rsid w:val="00BA649F"/>
    <w:rsid w:val="00BA6EB1"/>
    <w:rsid w:val="00BB06D7"/>
    <w:rsid w:val="00BB072C"/>
    <w:rsid w:val="00BB0A98"/>
    <w:rsid w:val="00BB2BE6"/>
    <w:rsid w:val="00BB3E69"/>
    <w:rsid w:val="00BB4CD4"/>
    <w:rsid w:val="00BB707A"/>
    <w:rsid w:val="00BC0DFE"/>
    <w:rsid w:val="00BC10E4"/>
    <w:rsid w:val="00BC1DEA"/>
    <w:rsid w:val="00BC1E5C"/>
    <w:rsid w:val="00BC2607"/>
    <w:rsid w:val="00BC27E6"/>
    <w:rsid w:val="00BC2B33"/>
    <w:rsid w:val="00BC3381"/>
    <w:rsid w:val="00BC3506"/>
    <w:rsid w:val="00BC42FE"/>
    <w:rsid w:val="00BC4B9A"/>
    <w:rsid w:val="00BC6021"/>
    <w:rsid w:val="00BC69EA"/>
    <w:rsid w:val="00BC7BC0"/>
    <w:rsid w:val="00BC7CB9"/>
    <w:rsid w:val="00BC7E42"/>
    <w:rsid w:val="00BD2563"/>
    <w:rsid w:val="00BD2C29"/>
    <w:rsid w:val="00BD31C1"/>
    <w:rsid w:val="00BD4DCE"/>
    <w:rsid w:val="00BD51B4"/>
    <w:rsid w:val="00BD55BA"/>
    <w:rsid w:val="00BD6458"/>
    <w:rsid w:val="00BD659C"/>
    <w:rsid w:val="00BD67A8"/>
    <w:rsid w:val="00BE192A"/>
    <w:rsid w:val="00BE1E58"/>
    <w:rsid w:val="00BE2209"/>
    <w:rsid w:val="00BE27A2"/>
    <w:rsid w:val="00BE328B"/>
    <w:rsid w:val="00BE3BCA"/>
    <w:rsid w:val="00BE461B"/>
    <w:rsid w:val="00BE4CC2"/>
    <w:rsid w:val="00BE5364"/>
    <w:rsid w:val="00BE69A4"/>
    <w:rsid w:val="00BF1B5C"/>
    <w:rsid w:val="00BF26B5"/>
    <w:rsid w:val="00BF3C8F"/>
    <w:rsid w:val="00BF3CE2"/>
    <w:rsid w:val="00BF682F"/>
    <w:rsid w:val="00BF6B9F"/>
    <w:rsid w:val="00BF7711"/>
    <w:rsid w:val="00C01693"/>
    <w:rsid w:val="00C023F4"/>
    <w:rsid w:val="00C03D19"/>
    <w:rsid w:val="00C05BC4"/>
    <w:rsid w:val="00C068E6"/>
    <w:rsid w:val="00C07D04"/>
    <w:rsid w:val="00C11CAA"/>
    <w:rsid w:val="00C155CC"/>
    <w:rsid w:val="00C157F5"/>
    <w:rsid w:val="00C16031"/>
    <w:rsid w:val="00C217F5"/>
    <w:rsid w:val="00C21A4D"/>
    <w:rsid w:val="00C314F9"/>
    <w:rsid w:val="00C31C02"/>
    <w:rsid w:val="00C33B36"/>
    <w:rsid w:val="00C33DEB"/>
    <w:rsid w:val="00C34DCB"/>
    <w:rsid w:val="00C35EE0"/>
    <w:rsid w:val="00C37474"/>
    <w:rsid w:val="00C376A6"/>
    <w:rsid w:val="00C40487"/>
    <w:rsid w:val="00C41FBD"/>
    <w:rsid w:val="00C42B1A"/>
    <w:rsid w:val="00C43A65"/>
    <w:rsid w:val="00C43C25"/>
    <w:rsid w:val="00C46413"/>
    <w:rsid w:val="00C46437"/>
    <w:rsid w:val="00C46503"/>
    <w:rsid w:val="00C4681C"/>
    <w:rsid w:val="00C47359"/>
    <w:rsid w:val="00C501C7"/>
    <w:rsid w:val="00C5092C"/>
    <w:rsid w:val="00C53D4C"/>
    <w:rsid w:val="00C54ABD"/>
    <w:rsid w:val="00C57259"/>
    <w:rsid w:val="00C57AE5"/>
    <w:rsid w:val="00C6080F"/>
    <w:rsid w:val="00C60A4E"/>
    <w:rsid w:val="00C61935"/>
    <w:rsid w:val="00C623BB"/>
    <w:rsid w:val="00C63026"/>
    <w:rsid w:val="00C630E4"/>
    <w:rsid w:val="00C64075"/>
    <w:rsid w:val="00C65ECD"/>
    <w:rsid w:val="00C66875"/>
    <w:rsid w:val="00C66C22"/>
    <w:rsid w:val="00C67422"/>
    <w:rsid w:val="00C707A7"/>
    <w:rsid w:val="00C7120C"/>
    <w:rsid w:val="00C71282"/>
    <w:rsid w:val="00C716E9"/>
    <w:rsid w:val="00C7556F"/>
    <w:rsid w:val="00C75A60"/>
    <w:rsid w:val="00C75C95"/>
    <w:rsid w:val="00C8144B"/>
    <w:rsid w:val="00C8159D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D91"/>
    <w:rsid w:val="00C92951"/>
    <w:rsid w:val="00C92AF1"/>
    <w:rsid w:val="00C95B7B"/>
    <w:rsid w:val="00C96E4B"/>
    <w:rsid w:val="00CA043B"/>
    <w:rsid w:val="00CA0654"/>
    <w:rsid w:val="00CA1DCD"/>
    <w:rsid w:val="00CA2C9D"/>
    <w:rsid w:val="00CA3AE3"/>
    <w:rsid w:val="00CA3E88"/>
    <w:rsid w:val="00CA6E63"/>
    <w:rsid w:val="00CA7C7F"/>
    <w:rsid w:val="00CB0B88"/>
    <w:rsid w:val="00CB1611"/>
    <w:rsid w:val="00CB31CE"/>
    <w:rsid w:val="00CB4CC5"/>
    <w:rsid w:val="00CB62F6"/>
    <w:rsid w:val="00CB72B3"/>
    <w:rsid w:val="00CB77E3"/>
    <w:rsid w:val="00CB7956"/>
    <w:rsid w:val="00CC126F"/>
    <w:rsid w:val="00CC12BA"/>
    <w:rsid w:val="00CC2152"/>
    <w:rsid w:val="00CC2174"/>
    <w:rsid w:val="00CC2B42"/>
    <w:rsid w:val="00CC39D9"/>
    <w:rsid w:val="00CC5EBB"/>
    <w:rsid w:val="00CC60CF"/>
    <w:rsid w:val="00CC61AB"/>
    <w:rsid w:val="00CC75F9"/>
    <w:rsid w:val="00CD2068"/>
    <w:rsid w:val="00CD2D3E"/>
    <w:rsid w:val="00CD3EBB"/>
    <w:rsid w:val="00CD479D"/>
    <w:rsid w:val="00CD5365"/>
    <w:rsid w:val="00CD5ECA"/>
    <w:rsid w:val="00CD659D"/>
    <w:rsid w:val="00CD689E"/>
    <w:rsid w:val="00CD7BC5"/>
    <w:rsid w:val="00CD7F8B"/>
    <w:rsid w:val="00CE0011"/>
    <w:rsid w:val="00CE0C67"/>
    <w:rsid w:val="00CE1DBE"/>
    <w:rsid w:val="00CE2589"/>
    <w:rsid w:val="00CE5239"/>
    <w:rsid w:val="00CE64B7"/>
    <w:rsid w:val="00CE7C4A"/>
    <w:rsid w:val="00CF03A5"/>
    <w:rsid w:val="00CF144F"/>
    <w:rsid w:val="00CF148B"/>
    <w:rsid w:val="00CF1912"/>
    <w:rsid w:val="00CF2379"/>
    <w:rsid w:val="00CF33FB"/>
    <w:rsid w:val="00CF371B"/>
    <w:rsid w:val="00CF6A50"/>
    <w:rsid w:val="00D00978"/>
    <w:rsid w:val="00D01206"/>
    <w:rsid w:val="00D01854"/>
    <w:rsid w:val="00D04B1E"/>
    <w:rsid w:val="00D04D6A"/>
    <w:rsid w:val="00D05FDF"/>
    <w:rsid w:val="00D0661F"/>
    <w:rsid w:val="00D06F53"/>
    <w:rsid w:val="00D072FE"/>
    <w:rsid w:val="00D103AD"/>
    <w:rsid w:val="00D10B97"/>
    <w:rsid w:val="00D11095"/>
    <w:rsid w:val="00D11AC9"/>
    <w:rsid w:val="00D12E2C"/>
    <w:rsid w:val="00D148EB"/>
    <w:rsid w:val="00D15027"/>
    <w:rsid w:val="00D150B0"/>
    <w:rsid w:val="00D16F1D"/>
    <w:rsid w:val="00D17E71"/>
    <w:rsid w:val="00D224B1"/>
    <w:rsid w:val="00D2256C"/>
    <w:rsid w:val="00D232D1"/>
    <w:rsid w:val="00D23851"/>
    <w:rsid w:val="00D247C4"/>
    <w:rsid w:val="00D24A8D"/>
    <w:rsid w:val="00D306FD"/>
    <w:rsid w:val="00D30D63"/>
    <w:rsid w:val="00D312C2"/>
    <w:rsid w:val="00D32268"/>
    <w:rsid w:val="00D3370B"/>
    <w:rsid w:val="00D3457B"/>
    <w:rsid w:val="00D36AAD"/>
    <w:rsid w:val="00D36B24"/>
    <w:rsid w:val="00D41003"/>
    <w:rsid w:val="00D42B74"/>
    <w:rsid w:val="00D43CC1"/>
    <w:rsid w:val="00D4452F"/>
    <w:rsid w:val="00D46131"/>
    <w:rsid w:val="00D47213"/>
    <w:rsid w:val="00D50542"/>
    <w:rsid w:val="00D506C8"/>
    <w:rsid w:val="00D510BC"/>
    <w:rsid w:val="00D51623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4EF0"/>
    <w:rsid w:val="00D65525"/>
    <w:rsid w:val="00D70852"/>
    <w:rsid w:val="00D70B9C"/>
    <w:rsid w:val="00D7191E"/>
    <w:rsid w:val="00D72B20"/>
    <w:rsid w:val="00D72F1C"/>
    <w:rsid w:val="00D74525"/>
    <w:rsid w:val="00D77766"/>
    <w:rsid w:val="00D77FFA"/>
    <w:rsid w:val="00D80158"/>
    <w:rsid w:val="00D80ACB"/>
    <w:rsid w:val="00D8107F"/>
    <w:rsid w:val="00D817E4"/>
    <w:rsid w:val="00D818B7"/>
    <w:rsid w:val="00D82320"/>
    <w:rsid w:val="00D82DAE"/>
    <w:rsid w:val="00D87617"/>
    <w:rsid w:val="00D90A49"/>
    <w:rsid w:val="00D93DC5"/>
    <w:rsid w:val="00D940A7"/>
    <w:rsid w:val="00D9478A"/>
    <w:rsid w:val="00D95F70"/>
    <w:rsid w:val="00D95F90"/>
    <w:rsid w:val="00D9604C"/>
    <w:rsid w:val="00D96C53"/>
    <w:rsid w:val="00D976E7"/>
    <w:rsid w:val="00DA0D75"/>
    <w:rsid w:val="00DA0DCE"/>
    <w:rsid w:val="00DA33B0"/>
    <w:rsid w:val="00DA376D"/>
    <w:rsid w:val="00DA53E4"/>
    <w:rsid w:val="00DA5982"/>
    <w:rsid w:val="00DA5A9C"/>
    <w:rsid w:val="00DA75AA"/>
    <w:rsid w:val="00DA7735"/>
    <w:rsid w:val="00DB1CDC"/>
    <w:rsid w:val="00DB45C0"/>
    <w:rsid w:val="00DB563B"/>
    <w:rsid w:val="00DB58A4"/>
    <w:rsid w:val="00DB6C00"/>
    <w:rsid w:val="00DC0195"/>
    <w:rsid w:val="00DC07F8"/>
    <w:rsid w:val="00DC1B12"/>
    <w:rsid w:val="00DC320B"/>
    <w:rsid w:val="00DC44A3"/>
    <w:rsid w:val="00DC687B"/>
    <w:rsid w:val="00DC7391"/>
    <w:rsid w:val="00DD1BA4"/>
    <w:rsid w:val="00DD4A2B"/>
    <w:rsid w:val="00DD6AFC"/>
    <w:rsid w:val="00DD7F1E"/>
    <w:rsid w:val="00DE0ED2"/>
    <w:rsid w:val="00DE1625"/>
    <w:rsid w:val="00DE2202"/>
    <w:rsid w:val="00DE2741"/>
    <w:rsid w:val="00DE2B53"/>
    <w:rsid w:val="00DE4CFA"/>
    <w:rsid w:val="00DE7801"/>
    <w:rsid w:val="00DF0866"/>
    <w:rsid w:val="00DF17A1"/>
    <w:rsid w:val="00DF1DD1"/>
    <w:rsid w:val="00DF1EC7"/>
    <w:rsid w:val="00DF2D2E"/>
    <w:rsid w:val="00DF3AEC"/>
    <w:rsid w:val="00DF5660"/>
    <w:rsid w:val="00DF632B"/>
    <w:rsid w:val="00DF6B54"/>
    <w:rsid w:val="00E00E8C"/>
    <w:rsid w:val="00E00FFB"/>
    <w:rsid w:val="00E0186C"/>
    <w:rsid w:val="00E01C80"/>
    <w:rsid w:val="00E01DAA"/>
    <w:rsid w:val="00E040DD"/>
    <w:rsid w:val="00E05E38"/>
    <w:rsid w:val="00E06327"/>
    <w:rsid w:val="00E12238"/>
    <w:rsid w:val="00E12272"/>
    <w:rsid w:val="00E12C78"/>
    <w:rsid w:val="00E13415"/>
    <w:rsid w:val="00E1485D"/>
    <w:rsid w:val="00E15309"/>
    <w:rsid w:val="00E153DF"/>
    <w:rsid w:val="00E160B5"/>
    <w:rsid w:val="00E16DF5"/>
    <w:rsid w:val="00E21349"/>
    <w:rsid w:val="00E21B41"/>
    <w:rsid w:val="00E21CDB"/>
    <w:rsid w:val="00E224B1"/>
    <w:rsid w:val="00E23103"/>
    <w:rsid w:val="00E2481F"/>
    <w:rsid w:val="00E25F74"/>
    <w:rsid w:val="00E2631C"/>
    <w:rsid w:val="00E26F0A"/>
    <w:rsid w:val="00E272E2"/>
    <w:rsid w:val="00E334BB"/>
    <w:rsid w:val="00E33977"/>
    <w:rsid w:val="00E35C3C"/>
    <w:rsid w:val="00E3630E"/>
    <w:rsid w:val="00E36396"/>
    <w:rsid w:val="00E40285"/>
    <w:rsid w:val="00E40558"/>
    <w:rsid w:val="00E43855"/>
    <w:rsid w:val="00E46750"/>
    <w:rsid w:val="00E4682C"/>
    <w:rsid w:val="00E46C90"/>
    <w:rsid w:val="00E46D6C"/>
    <w:rsid w:val="00E5192D"/>
    <w:rsid w:val="00E52453"/>
    <w:rsid w:val="00E5464E"/>
    <w:rsid w:val="00E54986"/>
    <w:rsid w:val="00E55604"/>
    <w:rsid w:val="00E57415"/>
    <w:rsid w:val="00E61CEA"/>
    <w:rsid w:val="00E61FA0"/>
    <w:rsid w:val="00E62D41"/>
    <w:rsid w:val="00E63DDC"/>
    <w:rsid w:val="00E66504"/>
    <w:rsid w:val="00E70470"/>
    <w:rsid w:val="00E71B4E"/>
    <w:rsid w:val="00E729B0"/>
    <w:rsid w:val="00E76A61"/>
    <w:rsid w:val="00E76E31"/>
    <w:rsid w:val="00E7796E"/>
    <w:rsid w:val="00E77FDB"/>
    <w:rsid w:val="00E80276"/>
    <w:rsid w:val="00E812D7"/>
    <w:rsid w:val="00E81360"/>
    <w:rsid w:val="00E816C3"/>
    <w:rsid w:val="00E823BA"/>
    <w:rsid w:val="00E83236"/>
    <w:rsid w:val="00E90DCE"/>
    <w:rsid w:val="00E9125A"/>
    <w:rsid w:val="00E91ABB"/>
    <w:rsid w:val="00E95F55"/>
    <w:rsid w:val="00E97071"/>
    <w:rsid w:val="00E976EC"/>
    <w:rsid w:val="00EA0863"/>
    <w:rsid w:val="00EA0AC4"/>
    <w:rsid w:val="00EA0EF5"/>
    <w:rsid w:val="00EA1C6D"/>
    <w:rsid w:val="00EA2C86"/>
    <w:rsid w:val="00EA4B2A"/>
    <w:rsid w:val="00EA5C1A"/>
    <w:rsid w:val="00EA6110"/>
    <w:rsid w:val="00EB4922"/>
    <w:rsid w:val="00EB4EB9"/>
    <w:rsid w:val="00EB4ECF"/>
    <w:rsid w:val="00EB6C02"/>
    <w:rsid w:val="00EC0C39"/>
    <w:rsid w:val="00EC32B3"/>
    <w:rsid w:val="00EC3F81"/>
    <w:rsid w:val="00EC414E"/>
    <w:rsid w:val="00EC4351"/>
    <w:rsid w:val="00EC5057"/>
    <w:rsid w:val="00EC6E85"/>
    <w:rsid w:val="00ED30B2"/>
    <w:rsid w:val="00ED4203"/>
    <w:rsid w:val="00ED5C62"/>
    <w:rsid w:val="00ED5E9B"/>
    <w:rsid w:val="00ED6690"/>
    <w:rsid w:val="00ED77AF"/>
    <w:rsid w:val="00ED7B2B"/>
    <w:rsid w:val="00ED7D1B"/>
    <w:rsid w:val="00EE03DC"/>
    <w:rsid w:val="00EE2749"/>
    <w:rsid w:val="00EE2F77"/>
    <w:rsid w:val="00EE3CBC"/>
    <w:rsid w:val="00EE4E5A"/>
    <w:rsid w:val="00EE5708"/>
    <w:rsid w:val="00EE5D6E"/>
    <w:rsid w:val="00EE67B4"/>
    <w:rsid w:val="00EF095A"/>
    <w:rsid w:val="00EF1FBA"/>
    <w:rsid w:val="00EF2D19"/>
    <w:rsid w:val="00EF3A2D"/>
    <w:rsid w:val="00EF4389"/>
    <w:rsid w:val="00EF6C62"/>
    <w:rsid w:val="00EF731D"/>
    <w:rsid w:val="00F009D2"/>
    <w:rsid w:val="00F018C5"/>
    <w:rsid w:val="00F02568"/>
    <w:rsid w:val="00F02E81"/>
    <w:rsid w:val="00F03491"/>
    <w:rsid w:val="00F069C1"/>
    <w:rsid w:val="00F12584"/>
    <w:rsid w:val="00F12853"/>
    <w:rsid w:val="00F15C61"/>
    <w:rsid w:val="00F15CBA"/>
    <w:rsid w:val="00F15DED"/>
    <w:rsid w:val="00F16785"/>
    <w:rsid w:val="00F2071E"/>
    <w:rsid w:val="00F23252"/>
    <w:rsid w:val="00F23FCA"/>
    <w:rsid w:val="00F24035"/>
    <w:rsid w:val="00F2532F"/>
    <w:rsid w:val="00F25BFA"/>
    <w:rsid w:val="00F276A1"/>
    <w:rsid w:val="00F27DF6"/>
    <w:rsid w:val="00F305E3"/>
    <w:rsid w:val="00F316DE"/>
    <w:rsid w:val="00F32474"/>
    <w:rsid w:val="00F332F8"/>
    <w:rsid w:val="00F3651D"/>
    <w:rsid w:val="00F40E48"/>
    <w:rsid w:val="00F42123"/>
    <w:rsid w:val="00F4373E"/>
    <w:rsid w:val="00F44200"/>
    <w:rsid w:val="00F44258"/>
    <w:rsid w:val="00F45B31"/>
    <w:rsid w:val="00F4618B"/>
    <w:rsid w:val="00F469AB"/>
    <w:rsid w:val="00F46CCC"/>
    <w:rsid w:val="00F50BC6"/>
    <w:rsid w:val="00F5191B"/>
    <w:rsid w:val="00F533E0"/>
    <w:rsid w:val="00F53515"/>
    <w:rsid w:val="00F53D5A"/>
    <w:rsid w:val="00F53E4C"/>
    <w:rsid w:val="00F56D40"/>
    <w:rsid w:val="00F57334"/>
    <w:rsid w:val="00F60EEB"/>
    <w:rsid w:val="00F61650"/>
    <w:rsid w:val="00F62CD2"/>
    <w:rsid w:val="00F63957"/>
    <w:rsid w:val="00F64171"/>
    <w:rsid w:val="00F6436E"/>
    <w:rsid w:val="00F64EE8"/>
    <w:rsid w:val="00F66D3D"/>
    <w:rsid w:val="00F7051C"/>
    <w:rsid w:val="00F716FD"/>
    <w:rsid w:val="00F71E5B"/>
    <w:rsid w:val="00F73F06"/>
    <w:rsid w:val="00F74453"/>
    <w:rsid w:val="00F756B2"/>
    <w:rsid w:val="00F75E17"/>
    <w:rsid w:val="00F76E92"/>
    <w:rsid w:val="00F80297"/>
    <w:rsid w:val="00F80B52"/>
    <w:rsid w:val="00F812B0"/>
    <w:rsid w:val="00F812DC"/>
    <w:rsid w:val="00F81F4B"/>
    <w:rsid w:val="00F8200B"/>
    <w:rsid w:val="00F82012"/>
    <w:rsid w:val="00F82314"/>
    <w:rsid w:val="00F83FA6"/>
    <w:rsid w:val="00F84160"/>
    <w:rsid w:val="00F85E39"/>
    <w:rsid w:val="00F86F8E"/>
    <w:rsid w:val="00F8750B"/>
    <w:rsid w:val="00F87B71"/>
    <w:rsid w:val="00F90E41"/>
    <w:rsid w:val="00F910EA"/>
    <w:rsid w:val="00F930F9"/>
    <w:rsid w:val="00F94657"/>
    <w:rsid w:val="00F96DF8"/>
    <w:rsid w:val="00FA1C7D"/>
    <w:rsid w:val="00FA2B34"/>
    <w:rsid w:val="00FA2E02"/>
    <w:rsid w:val="00FA3BFC"/>
    <w:rsid w:val="00FA5DC5"/>
    <w:rsid w:val="00FA7ADB"/>
    <w:rsid w:val="00FB10B9"/>
    <w:rsid w:val="00FB3835"/>
    <w:rsid w:val="00FB49BC"/>
    <w:rsid w:val="00FB4C6B"/>
    <w:rsid w:val="00FB6DB0"/>
    <w:rsid w:val="00FC00E6"/>
    <w:rsid w:val="00FC0ECD"/>
    <w:rsid w:val="00FC1F1E"/>
    <w:rsid w:val="00FC29B5"/>
    <w:rsid w:val="00FC3F99"/>
    <w:rsid w:val="00FC5147"/>
    <w:rsid w:val="00FC54BE"/>
    <w:rsid w:val="00FC6744"/>
    <w:rsid w:val="00FD06A7"/>
    <w:rsid w:val="00FD2F72"/>
    <w:rsid w:val="00FD310B"/>
    <w:rsid w:val="00FD52F0"/>
    <w:rsid w:val="00FE02FA"/>
    <w:rsid w:val="00FE0449"/>
    <w:rsid w:val="00FE0D0B"/>
    <w:rsid w:val="00FE1DF9"/>
    <w:rsid w:val="00FE3898"/>
    <w:rsid w:val="00FE42C0"/>
    <w:rsid w:val="00FE4707"/>
    <w:rsid w:val="00FE5045"/>
    <w:rsid w:val="00FE5089"/>
    <w:rsid w:val="00FE5699"/>
    <w:rsid w:val="00FE56ED"/>
    <w:rsid w:val="00FE7A01"/>
    <w:rsid w:val="00FE7AD8"/>
    <w:rsid w:val="00FF1B4D"/>
    <w:rsid w:val="00FF20A9"/>
    <w:rsid w:val="00FF2877"/>
    <w:rsid w:val="00FF3984"/>
    <w:rsid w:val="00FF66BD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54155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2f0">
    <w:name w:val="Сетка таблицы2"/>
    <w:basedOn w:val="a1"/>
    <w:uiPriority w:val="39"/>
    <w:rsid w:val="00547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0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9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9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1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2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9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3353</TotalTime>
  <Pages>32</Pages>
  <Words>7827</Words>
  <Characters>44618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1056</cp:revision>
  <cp:lastPrinted>2023-11-23T13:07:00Z</cp:lastPrinted>
  <dcterms:created xsi:type="dcterms:W3CDTF">2023-03-02T14:31:00Z</dcterms:created>
  <dcterms:modified xsi:type="dcterms:W3CDTF">2025-02-24T09:18:00Z</dcterms:modified>
</cp:coreProperties>
</file>